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A89" w:rsidRDefault="00FA4AC9" w:rsidP="00E737C1">
      <w:pPr>
        <w:autoSpaceDE w:val="0"/>
        <w:autoSpaceDN w:val="0"/>
        <w:adjustRightInd w:val="0"/>
        <w:spacing w:before="0"/>
        <w:ind w:right="-85"/>
        <w:jc w:val="center"/>
        <w:rPr>
          <w:b/>
          <w:color w:val="000000" w:themeColor="text1"/>
        </w:rPr>
      </w:pPr>
      <w:r w:rsidRPr="003C6A89">
        <w:rPr>
          <w:b/>
          <w:bCs w:val="0"/>
        </w:rPr>
        <w:t>5.</w:t>
      </w:r>
      <w:r w:rsidR="00183D3F" w:rsidRPr="003C6A89">
        <w:rPr>
          <w:b/>
          <w:bCs w:val="0"/>
        </w:rPr>
        <w:t xml:space="preserve">2. </w:t>
      </w:r>
      <w:r w:rsidR="00D1582B" w:rsidRPr="003C6A89">
        <w:rPr>
          <w:b/>
          <w:bCs w:val="0"/>
        </w:rPr>
        <w:t xml:space="preserve">Подпрограмма </w:t>
      </w:r>
      <w:r w:rsidR="00D1582B" w:rsidRPr="003C6A89">
        <w:rPr>
          <w:b/>
        </w:rPr>
        <w:t>«</w:t>
      </w:r>
      <w:r w:rsidR="00D1582B" w:rsidRPr="003C6A89">
        <w:rPr>
          <w:b/>
          <w:color w:val="000000" w:themeColor="text1"/>
        </w:rPr>
        <w:t>Создание</w:t>
      </w:r>
      <w:r w:rsidRPr="003C6A89">
        <w:rPr>
          <w:b/>
          <w:color w:val="000000" w:themeColor="text1"/>
        </w:rPr>
        <w:t xml:space="preserve"> благоприятных</w:t>
      </w:r>
      <w:r w:rsidR="00D1582B" w:rsidRPr="003C6A89">
        <w:rPr>
          <w:b/>
          <w:color w:val="000000" w:themeColor="text1"/>
        </w:rPr>
        <w:t xml:space="preserve"> условий </w:t>
      </w:r>
    </w:p>
    <w:p w:rsidR="00D1582B" w:rsidRPr="003C6A89" w:rsidRDefault="00D1582B" w:rsidP="00E737C1">
      <w:pPr>
        <w:autoSpaceDE w:val="0"/>
        <w:autoSpaceDN w:val="0"/>
        <w:adjustRightInd w:val="0"/>
        <w:spacing w:before="0"/>
        <w:ind w:right="-85"/>
        <w:jc w:val="center"/>
        <w:rPr>
          <w:b/>
          <w:color w:val="000000" w:themeColor="text1"/>
        </w:rPr>
      </w:pPr>
      <w:r w:rsidRPr="003C6A89">
        <w:rPr>
          <w:b/>
          <w:color w:val="000000" w:themeColor="text1"/>
        </w:rPr>
        <w:t xml:space="preserve">для развития </w:t>
      </w:r>
      <w:r w:rsidR="00FA4AC9" w:rsidRPr="003C6A89">
        <w:rPr>
          <w:b/>
          <w:color w:val="000000" w:themeColor="text1"/>
        </w:rPr>
        <w:t xml:space="preserve">малого и среднего </w:t>
      </w:r>
      <w:r w:rsidRPr="003C6A89">
        <w:rPr>
          <w:b/>
          <w:color w:val="000000" w:themeColor="text1"/>
        </w:rPr>
        <w:t>предпринимательства»</w:t>
      </w:r>
    </w:p>
    <w:p w:rsidR="00E737C1" w:rsidRPr="003C6A89" w:rsidRDefault="00E737C1" w:rsidP="00E737C1">
      <w:pPr>
        <w:autoSpaceDE w:val="0"/>
        <w:autoSpaceDN w:val="0"/>
        <w:adjustRightInd w:val="0"/>
        <w:spacing w:before="0"/>
        <w:ind w:right="-85"/>
        <w:jc w:val="center"/>
        <w:rPr>
          <w:b/>
          <w:color w:val="000000" w:themeColor="text1"/>
        </w:rPr>
      </w:pPr>
    </w:p>
    <w:p w:rsidR="00183D3F" w:rsidRPr="003C6A89" w:rsidRDefault="00183D3F" w:rsidP="00E737C1">
      <w:pPr>
        <w:keepNext/>
        <w:autoSpaceDE w:val="0"/>
        <w:autoSpaceDN w:val="0"/>
        <w:adjustRightInd w:val="0"/>
        <w:spacing w:before="0"/>
        <w:ind w:right="-85"/>
        <w:jc w:val="center"/>
        <w:rPr>
          <w:b/>
          <w:bCs w:val="0"/>
        </w:rPr>
      </w:pPr>
      <w:r w:rsidRPr="003C6A89">
        <w:rPr>
          <w:b/>
          <w:bCs w:val="0"/>
        </w:rPr>
        <w:t>Краткая характеристика (паспорт) подпрограммы</w:t>
      </w:r>
    </w:p>
    <w:p w:rsidR="00E737C1" w:rsidRPr="003C6A89" w:rsidRDefault="00E737C1" w:rsidP="00E737C1">
      <w:pPr>
        <w:keepNext/>
        <w:autoSpaceDE w:val="0"/>
        <w:autoSpaceDN w:val="0"/>
        <w:adjustRightInd w:val="0"/>
        <w:spacing w:before="0"/>
        <w:ind w:right="-85"/>
        <w:jc w:val="center"/>
        <w:rPr>
          <w:b/>
          <w:bCs w:val="0"/>
          <w:sz w:val="16"/>
          <w:szCs w:val="16"/>
        </w:rPr>
      </w:pPr>
    </w:p>
    <w:tbl>
      <w:tblPr>
        <w:tblW w:w="10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8168"/>
      </w:tblGrid>
      <w:tr w:rsidR="00D1582B" w:rsidRPr="003C6A89" w:rsidTr="00784590">
        <w:trPr>
          <w:trHeight w:val="549"/>
        </w:trPr>
        <w:tc>
          <w:tcPr>
            <w:tcW w:w="1951" w:type="dxa"/>
          </w:tcPr>
          <w:p w:rsidR="00D1582B" w:rsidRPr="003C6A89" w:rsidRDefault="00D1582B" w:rsidP="00E737C1">
            <w:pPr>
              <w:autoSpaceDE w:val="0"/>
              <w:autoSpaceDN w:val="0"/>
              <w:adjustRightInd w:val="0"/>
              <w:spacing w:before="0"/>
            </w:pPr>
            <w:r w:rsidRPr="003C6A89">
              <w:t>Наименование подпрограммы</w:t>
            </w:r>
          </w:p>
        </w:tc>
        <w:tc>
          <w:tcPr>
            <w:tcW w:w="8168" w:type="dxa"/>
          </w:tcPr>
          <w:p w:rsidR="00D1582B" w:rsidRPr="003C6A89" w:rsidRDefault="00FA4AC9" w:rsidP="00397A58">
            <w:pPr>
              <w:autoSpaceDE w:val="0"/>
              <w:autoSpaceDN w:val="0"/>
              <w:adjustRightInd w:val="0"/>
              <w:spacing w:before="0"/>
              <w:ind w:right="-85" w:firstLine="176"/>
            </w:pPr>
            <w:r w:rsidRPr="003C6A89">
              <w:rPr>
                <w:color w:val="000000" w:themeColor="text1"/>
              </w:rPr>
              <w:t>Создание благоприятных условий для развития малого и среднего предпринимательства</w:t>
            </w:r>
          </w:p>
        </w:tc>
      </w:tr>
      <w:tr w:rsidR="00397A58" w:rsidRPr="003C6A89" w:rsidTr="00784590">
        <w:tc>
          <w:tcPr>
            <w:tcW w:w="1951" w:type="dxa"/>
          </w:tcPr>
          <w:p w:rsidR="00397A58" w:rsidRPr="003C6A89" w:rsidRDefault="00397A58" w:rsidP="00FD344F">
            <w:pPr>
              <w:autoSpaceDE w:val="0"/>
              <w:autoSpaceDN w:val="0"/>
              <w:adjustRightInd w:val="0"/>
              <w:spacing w:before="0"/>
            </w:pPr>
            <w:r>
              <w:t>Координатор</w:t>
            </w:r>
          </w:p>
        </w:tc>
        <w:tc>
          <w:tcPr>
            <w:tcW w:w="8168" w:type="dxa"/>
          </w:tcPr>
          <w:p w:rsidR="00397A58" w:rsidRPr="006E4C11" w:rsidRDefault="00397A58" w:rsidP="00397A58">
            <w:pPr>
              <w:spacing w:before="0"/>
              <w:ind w:firstLine="176"/>
              <w:jc w:val="both"/>
            </w:pPr>
            <w:r>
              <w:t>Первый заместитель главы Администрации муниципального образования «</w:t>
            </w:r>
            <w:r w:rsidR="00F34F03">
              <w:t>Муниципальный округ Якшур-Бодьинский район Удмуртской Республики</w:t>
            </w:r>
            <w:r>
              <w:t>»</w:t>
            </w:r>
          </w:p>
        </w:tc>
      </w:tr>
      <w:tr w:rsidR="00397A58" w:rsidRPr="003C6A89" w:rsidTr="00784590">
        <w:tc>
          <w:tcPr>
            <w:tcW w:w="1951" w:type="dxa"/>
          </w:tcPr>
          <w:p w:rsidR="00397A58" w:rsidRPr="003C6A89" w:rsidRDefault="00397A58" w:rsidP="00FD344F">
            <w:pPr>
              <w:autoSpaceDE w:val="0"/>
              <w:autoSpaceDN w:val="0"/>
              <w:adjustRightInd w:val="0"/>
              <w:spacing w:before="0"/>
            </w:pPr>
            <w:r>
              <w:t>Ответственный исполнитель</w:t>
            </w:r>
          </w:p>
        </w:tc>
        <w:tc>
          <w:tcPr>
            <w:tcW w:w="8168" w:type="dxa"/>
          </w:tcPr>
          <w:p w:rsidR="00397A58" w:rsidRPr="006E4C11" w:rsidRDefault="00397A58" w:rsidP="00397A58">
            <w:pPr>
              <w:spacing w:before="0"/>
              <w:ind w:firstLine="176"/>
              <w:jc w:val="both"/>
            </w:pPr>
            <w:r>
              <w:t>Управление по развитию территории Администрации муниципального образования «</w:t>
            </w:r>
            <w:r w:rsidR="0036128E">
              <w:t>Муниципальный округ Якшур-Бодьинский район Удмуртской Республики</w:t>
            </w:r>
            <w:r>
              <w:t>»</w:t>
            </w:r>
          </w:p>
        </w:tc>
      </w:tr>
      <w:tr w:rsidR="00DD5721" w:rsidRPr="003C6A89" w:rsidTr="00784590">
        <w:tc>
          <w:tcPr>
            <w:tcW w:w="1951" w:type="dxa"/>
          </w:tcPr>
          <w:p w:rsidR="00DD5721" w:rsidRPr="003C6A89" w:rsidRDefault="00DD5721" w:rsidP="00E737C1">
            <w:pPr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3C6A89">
              <w:t xml:space="preserve">Соисполнители </w:t>
            </w:r>
          </w:p>
        </w:tc>
        <w:tc>
          <w:tcPr>
            <w:tcW w:w="8168" w:type="dxa"/>
          </w:tcPr>
          <w:p w:rsidR="00DD5721" w:rsidRPr="003C6A89" w:rsidRDefault="00DD5721" w:rsidP="00C05410">
            <w:pPr>
              <w:spacing w:before="0"/>
              <w:ind w:firstLine="176"/>
              <w:jc w:val="both"/>
              <w:rPr>
                <w:bCs w:val="0"/>
                <w:color w:val="000000"/>
                <w:lang w:eastAsia="en-US"/>
              </w:rPr>
            </w:pPr>
            <w:r w:rsidRPr="006E4C11">
              <w:t>Администрация муниципального образования «</w:t>
            </w:r>
            <w:r w:rsidR="00F34F03">
              <w:t>Муниципальный округ Якшур-Бодьинский район Удмуртской Республики</w:t>
            </w:r>
            <w:r w:rsidRPr="006E4C11">
              <w:t>» (</w:t>
            </w:r>
            <w:r w:rsidR="00C05410">
              <w:t xml:space="preserve">далее </w:t>
            </w:r>
            <w:r w:rsidRPr="006E4C11">
              <w:t xml:space="preserve">Администрация </w:t>
            </w:r>
            <w:proofErr w:type="spellStart"/>
            <w:r w:rsidRPr="006E4C11">
              <w:t>Якшур-Бодьинского</w:t>
            </w:r>
            <w:proofErr w:type="spellEnd"/>
            <w:r w:rsidRPr="006E4C11">
              <w:t xml:space="preserve"> района), в том числе Управле</w:t>
            </w:r>
            <w:r w:rsidR="00C05410">
              <w:t>ние культуры, молодежи и спорта,</w:t>
            </w:r>
            <w:r w:rsidRPr="006E4C11">
              <w:t xml:space="preserve"> Отдел по </w:t>
            </w:r>
            <w:r w:rsidR="00AD579F">
              <w:t>имущественным отношениям Управления по строительству, имущественным отношениям и жилищно-коммунальному хозяйству</w:t>
            </w:r>
            <w:r w:rsidR="00C05410">
              <w:t xml:space="preserve">, </w:t>
            </w:r>
            <w:r w:rsidR="00C05410" w:rsidRPr="006E4C11">
              <w:t>Управление народного образования</w:t>
            </w:r>
            <w:r w:rsidR="00C05410">
              <w:t xml:space="preserve">; МКК </w:t>
            </w:r>
            <w:r w:rsidRPr="006E4C11">
              <w:t>Якшур-Бодьинский муниципальный фонд поддержки малого предпринимате</w:t>
            </w:r>
            <w:r w:rsidR="00C05410">
              <w:t>льства.</w:t>
            </w:r>
          </w:p>
        </w:tc>
      </w:tr>
      <w:tr w:rsidR="00DD5721" w:rsidRPr="003C6A89" w:rsidTr="00784590">
        <w:tc>
          <w:tcPr>
            <w:tcW w:w="1951" w:type="dxa"/>
          </w:tcPr>
          <w:p w:rsidR="00DD5721" w:rsidRPr="003C6A89" w:rsidRDefault="00DD5721" w:rsidP="00E737C1">
            <w:pPr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3C6A89">
              <w:t>Цель</w:t>
            </w:r>
          </w:p>
        </w:tc>
        <w:tc>
          <w:tcPr>
            <w:tcW w:w="8168" w:type="dxa"/>
          </w:tcPr>
          <w:p w:rsidR="00DD5721" w:rsidRPr="003C6A89" w:rsidRDefault="00DD5721" w:rsidP="00397A58">
            <w:pPr>
              <w:autoSpaceDE w:val="0"/>
              <w:autoSpaceDN w:val="0"/>
              <w:adjustRightInd w:val="0"/>
              <w:spacing w:before="0"/>
              <w:ind w:firstLine="176"/>
              <w:jc w:val="both"/>
            </w:pPr>
            <w:r w:rsidRPr="003C6A89">
              <w:t xml:space="preserve">Создание благоприятных условий для стимулирования экономической активности малого и среднего предпринимательства на территории </w:t>
            </w:r>
            <w:proofErr w:type="spellStart"/>
            <w:r w:rsidRPr="003C6A89">
              <w:t>Якшур-Бодьинского</w:t>
            </w:r>
            <w:proofErr w:type="spellEnd"/>
            <w:r w:rsidRPr="003C6A89">
              <w:t xml:space="preserve"> района.</w:t>
            </w:r>
          </w:p>
          <w:p w:rsidR="00DD5721" w:rsidRPr="003C6A89" w:rsidRDefault="00DD5721" w:rsidP="003B5745">
            <w:pPr>
              <w:autoSpaceDE w:val="0"/>
              <w:autoSpaceDN w:val="0"/>
              <w:adjustRightInd w:val="0"/>
              <w:spacing w:before="0"/>
              <w:ind w:firstLine="176"/>
              <w:jc w:val="both"/>
            </w:pPr>
            <w:r w:rsidRPr="003C6A89">
              <w:rPr>
                <w:bCs w:val="0"/>
              </w:rPr>
              <w:t xml:space="preserve">Формирование оптимальных условий для инвесторов и благоприятного инвестиционного климата, стимулирование привлечения инвестиций в экономику </w:t>
            </w:r>
            <w:proofErr w:type="spellStart"/>
            <w:r w:rsidR="003B5745">
              <w:t>Якшур-Бодьинского</w:t>
            </w:r>
            <w:proofErr w:type="spellEnd"/>
            <w:r w:rsidR="00F34F03">
              <w:t xml:space="preserve"> район</w:t>
            </w:r>
            <w:r w:rsidR="003B5745">
              <w:t>а</w:t>
            </w:r>
            <w:r w:rsidRPr="003C6A89">
              <w:rPr>
                <w:bCs w:val="0"/>
              </w:rPr>
              <w:t>.</w:t>
            </w:r>
          </w:p>
        </w:tc>
      </w:tr>
      <w:tr w:rsidR="00DD5721" w:rsidRPr="003C6A89" w:rsidTr="00784590">
        <w:trPr>
          <w:trHeight w:val="5033"/>
        </w:trPr>
        <w:tc>
          <w:tcPr>
            <w:tcW w:w="1951" w:type="dxa"/>
          </w:tcPr>
          <w:p w:rsidR="00DD5721" w:rsidRPr="003C6A89" w:rsidRDefault="00DD5721" w:rsidP="00E737C1">
            <w:pPr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3C6A89">
              <w:t xml:space="preserve">Задачи </w:t>
            </w:r>
          </w:p>
        </w:tc>
        <w:tc>
          <w:tcPr>
            <w:tcW w:w="8168" w:type="dxa"/>
          </w:tcPr>
          <w:p w:rsidR="00DD5721" w:rsidRPr="003C6A89" w:rsidRDefault="00DD5721" w:rsidP="00B754AC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color w:val="000000"/>
              </w:rPr>
            </w:pPr>
            <w:r w:rsidRPr="003C6A89">
              <w:rPr>
                <w:color w:val="000000"/>
              </w:rPr>
              <w:t>Проведение системной работы по созданию благоприятных условий для ведения предпринимательской деятельности и снижению административного давления на бизнес.</w:t>
            </w:r>
          </w:p>
          <w:p w:rsidR="00DD5721" w:rsidRPr="003C6A89" w:rsidRDefault="00DD5721" w:rsidP="00B754AC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color w:val="000000"/>
              </w:rPr>
            </w:pPr>
            <w:r w:rsidRPr="003C6A89">
              <w:rPr>
                <w:color w:val="000000"/>
              </w:rPr>
              <w:t xml:space="preserve">Совершенствование системы поддержки субъектов малого и среднего предпринимательства на территории </w:t>
            </w:r>
            <w:proofErr w:type="spellStart"/>
            <w:r w:rsidRPr="003C6A89">
              <w:rPr>
                <w:color w:val="000000"/>
              </w:rPr>
              <w:t>Якшур-Бодьинского</w:t>
            </w:r>
            <w:proofErr w:type="spellEnd"/>
            <w:r w:rsidRPr="003C6A89">
              <w:rPr>
                <w:color w:val="000000"/>
              </w:rPr>
              <w:t xml:space="preserve"> района.</w:t>
            </w:r>
          </w:p>
          <w:p w:rsidR="00DD5721" w:rsidRPr="003C6A89" w:rsidRDefault="00DD5721" w:rsidP="00B754AC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color w:val="000000"/>
              </w:rPr>
            </w:pPr>
            <w:r w:rsidRPr="003C6A89">
              <w:rPr>
                <w:color w:val="000000"/>
              </w:rPr>
              <w:t xml:space="preserve">Содействие развитию инфраструктуры поддержки субъектов малого и среднего предпринимательства </w:t>
            </w:r>
            <w:proofErr w:type="spellStart"/>
            <w:r w:rsidRPr="003C6A89">
              <w:rPr>
                <w:color w:val="000000"/>
              </w:rPr>
              <w:t>Якшур-Бодьинского</w:t>
            </w:r>
            <w:proofErr w:type="spellEnd"/>
            <w:r w:rsidRPr="003C6A89">
              <w:rPr>
                <w:color w:val="000000"/>
              </w:rPr>
              <w:t xml:space="preserve"> района.</w:t>
            </w:r>
          </w:p>
          <w:p w:rsidR="00DD5721" w:rsidRPr="003C6A89" w:rsidRDefault="00DD5721" w:rsidP="00B754AC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color w:val="000000"/>
              </w:rPr>
            </w:pPr>
            <w:r w:rsidRPr="003C6A89">
              <w:rPr>
                <w:color w:val="000000"/>
              </w:rPr>
              <w:t>Повышение конкурентоспособности субъектов малого бизнеса.</w:t>
            </w:r>
          </w:p>
          <w:p w:rsidR="00DD5721" w:rsidRPr="003C6A89" w:rsidRDefault="00DD5721" w:rsidP="00B754AC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color w:val="000000"/>
              </w:rPr>
            </w:pPr>
            <w:r w:rsidRPr="003C6A89">
              <w:rPr>
                <w:color w:val="000000"/>
              </w:rPr>
              <w:t>Оказание содействия инициаторам инвестиционных проектов, планируемых к реализации на территории района, в их разработке и реализации.</w:t>
            </w:r>
          </w:p>
          <w:p w:rsidR="00DD5721" w:rsidRPr="003C6A89" w:rsidRDefault="00DD5721" w:rsidP="00B754AC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color w:val="000000"/>
              </w:rPr>
            </w:pPr>
            <w:r w:rsidRPr="003C6A89">
              <w:rPr>
                <w:color w:val="000000"/>
              </w:rPr>
              <w:t>Создание благоприятных условий для ведения предпринимательской деятельности, для привлечения инвестиций в экономику района.</w:t>
            </w:r>
          </w:p>
          <w:p w:rsidR="00DD5721" w:rsidRPr="003C6A89" w:rsidRDefault="00DD5721" w:rsidP="00B754AC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color w:val="000000"/>
              </w:rPr>
            </w:pPr>
            <w:r w:rsidRPr="003C6A89">
              <w:rPr>
                <w:color w:val="000000"/>
              </w:rPr>
              <w:t xml:space="preserve">Повышение информационной открытости инвестиционной деятельности в </w:t>
            </w:r>
            <w:proofErr w:type="spellStart"/>
            <w:r w:rsidRPr="003C6A89">
              <w:rPr>
                <w:color w:val="000000"/>
              </w:rPr>
              <w:t>Якшур-Бодьинском</w:t>
            </w:r>
            <w:proofErr w:type="spellEnd"/>
            <w:r w:rsidRPr="003C6A89">
              <w:rPr>
                <w:color w:val="000000"/>
              </w:rPr>
              <w:t xml:space="preserve"> районе.</w:t>
            </w:r>
          </w:p>
          <w:p w:rsidR="00DD5721" w:rsidRPr="003C6A89" w:rsidRDefault="00DD5721" w:rsidP="00B754AC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color w:val="000000"/>
              </w:rPr>
            </w:pPr>
            <w:r w:rsidRPr="003C6A89">
              <w:rPr>
                <w:color w:val="000000"/>
              </w:rPr>
              <w:t>Оптимизация административных процедур  в значимых для инвестиционной деятельности сферах (земельно-имущественные отношения, строительство, подключение  к инженерным сетям).</w:t>
            </w:r>
          </w:p>
          <w:p w:rsidR="00DD5721" w:rsidRPr="003C6A89" w:rsidRDefault="00DD5721" w:rsidP="00B754AC">
            <w:pPr>
              <w:pStyle w:val="a3"/>
              <w:numPr>
                <w:ilvl w:val="0"/>
                <w:numId w:val="2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color w:val="000000"/>
              </w:rPr>
            </w:pPr>
            <w:r w:rsidRPr="003C6A89">
              <w:rPr>
                <w:color w:val="000000"/>
              </w:rPr>
              <w:t>Адресность в работе с группами источников инвестиционных ресурсов, индивидуальный подход к проблемам и задачам кон</w:t>
            </w:r>
            <w:r>
              <w:rPr>
                <w:color w:val="000000"/>
              </w:rPr>
              <w:t xml:space="preserve">кретного инвестора, </w:t>
            </w:r>
            <w:r w:rsidRPr="003C6A89">
              <w:rPr>
                <w:color w:val="000000"/>
              </w:rPr>
              <w:t>создание положительного имиджа района для потенциальных инвесторов.</w:t>
            </w:r>
          </w:p>
        </w:tc>
      </w:tr>
      <w:tr w:rsidR="00DD5721" w:rsidRPr="003C6A89" w:rsidTr="00784590">
        <w:tc>
          <w:tcPr>
            <w:tcW w:w="1951" w:type="dxa"/>
          </w:tcPr>
          <w:p w:rsidR="00DD5721" w:rsidRPr="003C6A89" w:rsidRDefault="00DD5721" w:rsidP="00E737C1">
            <w:pPr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3C6A89">
              <w:t xml:space="preserve">Целевые показатели (индикаторы) </w:t>
            </w:r>
          </w:p>
        </w:tc>
        <w:tc>
          <w:tcPr>
            <w:tcW w:w="8168" w:type="dxa"/>
          </w:tcPr>
          <w:p w:rsidR="00DD5721" w:rsidRPr="003C6A89" w:rsidRDefault="00DD5721" w:rsidP="00B754AC">
            <w:pPr>
              <w:pStyle w:val="a3"/>
              <w:numPr>
                <w:ilvl w:val="0"/>
                <w:numId w:val="23"/>
              </w:numPr>
              <w:tabs>
                <w:tab w:val="left" w:pos="318"/>
                <w:tab w:val="left" w:pos="405"/>
              </w:tabs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i/>
              </w:rPr>
            </w:pPr>
            <w:r w:rsidRPr="003C6A89">
              <w:rPr>
                <w:color w:val="000000"/>
              </w:rPr>
              <w:t>Число субъектов малого и среднего предпринимательства в расчете на 10 тысяч населения, единиц.</w:t>
            </w:r>
          </w:p>
          <w:p w:rsidR="00DD5721" w:rsidRPr="003C6A89" w:rsidRDefault="00DD5721" w:rsidP="00B754AC">
            <w:pPr>
              <w:pStyle w:val="a3"/>
              <w:tabs>
                <w:tab w:val="left" w:pos="318"/>
                <w:tab w:val="left" w:pos="405"/>
              </w:tabs>
              <w:autoSpaceDE w:val="0"/>
              <w:autoSpaceDN w:val="0"/>
              <w:adjustRightInd w:val="0"/>
              <w:spacing w:before="0"/>
              <w:ind w:left="34"/>
              <w:jc w:val="both"/>
              <w:rPr>
                <w:color w:val="000000"/>
              </w:rPr>
            </w:pPr>
            <w:r w:rsidRPr="003C6A89">
              <w:rPr>
                <w:color w:val="000000"/>
              </w:rPr>
              <w:t xml:space="preserve">2) Доля среднесписочной численности работников (без внешних совместителей) малых и средних предприятий в среднесписочной </w:t>
            </w:r>
            <w:r w:rsidRPr="003C6A89">
              <w:rPr>
                <w:color w:val="000000"/>
              </w:rPr>
              <w:lastRenderedPageBreak/>
              <w:t>численности работников (без внешних совместителей) всех предприятий и организаций, процентов.</w:t>
            </w:r>
          </w:p>
          <w:p w:rsidR="00DD5721" w:rsidRPr="003C6A89" w:rsidRDefault="00DD5721" w:rsidP="00B754AC">
            <w:pPr>
              <w:pStyle w:val="a3"/>
              <w:tabs>
                <w:tab w:val="left" w:pos="318"/>
                <w:tab w:val="left" w:pos="405"/>
              </w:tabs>
              <w:autoSpaceDE w:val="0"/>
              <w:autoSpaceDN w:val="0"/>
              <w:adjustRightInd w:val="0"/>
              <w:spacing w:before="0"/>
              <w:ind w:left="34"/>
              <w:jc w:val="both"/>
              <w:rPr>
                <w:i/>
              </w:rPr>
            </w:pPr>
            <w:r w:rsidRPr="003C6A89">
              <w:rPr>
                <w:bCs w:val="0"/>
              </w:rPr>
              <w:t xml:space="preserve">3) </w:t>
            </w:r>
            <w:r w:rsidR="007226B0">
              <w:rPr>
                <w:bCs w:val="0"/>
              </w:rPr>
              <w:t>Поступление налогов на совокупный доход</w:t>
            </w:r>
            <w:r w:rsidR="00B754AC" w:rsidRPr="00B754AC">
              <w:rPr>
                <w:bCs w:val="0"/>
              </w:rPr>
              <w:t xml:space="preserve"> от субъектов малого и среднего предпринимательства</w:t>
            </w:r>
            <w:r w:rsidRPr="00B754AC">
              <w:rPr>
                <w:bCs w:val="0"/>
              </w:rPr>
              <w:t xml:space="preserve"> в бюджет муниципального образовани</w:t>
            </w:r>
            <w:r w:rsidR="005E3801" w:rsidRPr="00B754AC">
              <w:rPr>
                <w:bCs w:val="0"/>
              </w:rPr>
              <w:t>я «</w:t>
            </w:r>
            <w:r w:rsidR="00D815BF" w:rsidRPr="00B754AC">
              <w:rPr>
                <w:bCs w:val="0"/>
              </w:rPr>
              <w:t>Муниципальный ок</w:t>
            </w:r>
            <w:r w:rsidR="00D815BF">
              <w:rPr>
                <w:bCs w:val="0"/>
              </w:rPr>
              <w:t xml:space="preserve">руг </w:t>
            </w:r>
            <w:r w:rsidR="005E3801">
              <w:rPr>
                <w:bCs w:val="0"/>
              </w:rPr>
              <w:t>Якшур-Бодьинский район</w:t>
            </w:r>
            <w:r w:rsidR="00D815BF">
              <w:rPr>
                <w:bCs w:val="0"/>
              </w:rPr>
              <w:t xml:space="preserve"> Удмуртской Республики</w:t>
            </w:r>
            <w:r w:rsidR="005E3801">
              <w:rPr>
                <w:bCs w:val="0"/>
              </w:rPr>
              <w:t>», тыс.</w:t>
            </w:r>
            <w:r w:rsidRPr="003C6A89">
              <w:rPr>
                <w:bCs w:val="0"/>
              </w:rPr>
              <w:t xml:space="preserve"> рублей.</w:t>
            </w:r>
          </w:p>
          <w:p w:rsidR="00DD5721" w:rsidRPr="0084027E" w:rsidRDefault="00DD5721" w:rsidP="00B754AC">
            <w:pPr>
              <w:pStyle w:val="a3"/>
              <w:numPr>
                <w:ilvl w:val="0"/>
                <w:numId w:val="25"/>
              </w:numPr>
              <w:tabs>
                <w:tab w:val="left" w:pos="318"/>
                <w:tab w:val="left" w:pos="405"/>
              </w:tabs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i/>
              </w:rPr>
            </w:pPr>
            <w:r w:rsidRPr="003C6A89">
              <w:t>Объем инвестиций в основной капитал (за исключением бюджетных средств) в расчете на 1</w:t>
            </w:r>
            <w:r w:rsidRPr="003C6A89">
              <w:rPr>
                <w:bCs w:val="0"/>
                <w:color w:val="000000"/>
              </w:rPr>
              <w:t xml:space="preserve"> </w:t>
            </w:r>
            <w:r w:rsidRPr="003C6A89">
              <w:t>жителя, руб.</w:t>
            </w:r>
          </w:p>
          <w:p w:rsidR="0084027E" w:rsidRPr="003C6A89" w:rsidRDefault="0084027E" w:rsidP="00B754AC">
            <w:pPr>
              <w:pStyle w:val="a3"/>
              <w:numPr>
                <w:ilvl w:val="0"/>
                <w:numId w:val="25"/>
              </w:numPr>
              <w:tabs>
                <w:tab w:val="left" w:pos="318"/>
                <w:tab w:val="left" w:pos="405"/>
              </w:tabs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i/>
              </w:rPr>
            </w:pPr>
            <w:r>
              <w:t xml:space="preserve">Количество </w:t>
            </w:r>
            <w:proofErr w:type="spellStart"/>
            <w:r>
              <w:t>самозанятых</w:t>
            </w:r>
            <w:proofErr w:type="spellEnd"/>
            <w:r>
              <w:t>, единиц</w:t>
            </w:r>
            <w:r w:rsidR="00D815BF">
              <w:t>.</w:t>
            </w:r>
          </w:p>
        </w:tc>
      </w:tr>
      <w:tr w:rsidR="00DD5721" w:rsidRPr="003C6A89" w:rsidTr="00784590">
        <w:tc>
          <w:tcPr>
            <w:tcW w:w="1951" w:type="dxa"/>
          </w:tcPr>
          <w:p w:rsidR="00DD5721" w:rsidRPr="003C6A89" w:rsidRDefault="00DD5721" w:rsidP="00E737C1">
            <w:pPr>
              <w:autoSpaceDE w:val="0"/>
              <w:autoSpaceDN w:val="0"/>
              <w:adjustRightInd w:val="0"/>
              <w:spacing w:before="0"/>
            </w:pPr>
            <w:r w:rsidRPr="003C6A89">
              <w:lastRenderedPageBreak/>
              <w:t>Сроки и этапы реализации</w:t>
            </w:r>
          </w:p>
        </w:tc>
        <w:tc>
          <w:tcPr>
            <w:tcW w:w="8168" w:type="dxa"/>
          </w:tcPr>
          <w:p w:rsidR="00DD5721" w:rsidRPr="003C6A89" w:rsidRDefault="00DD5721" w:rsidP="00E737C1">
            <w:pPr>
              <w:spacing w:before="0"/>
            </w:pPr>
            <w:r w:rsidRPr="003C6A89">
              <w:t xml:space="preserve">Срок реализации подпрограммы: </w:t>
            </w:r>
            <w:r w:rsidR="005D7C73">
              <w:t>2023-2028</w:t>
            </w:r>
            <w:r w:rsidRPr="003C6A89">
              <w:t xml:space="preserve"> годы.</w:t>
            </w:r>
          </w:p>
          <w:p w:rsidR="00DD5721" w:rsidRPr="003C6A89" w:rsidRDefault="00DD5721" w:rsidP="00E737C1">
            <w:pPr>
              <w:spacing w:before="0"/>
            </w:pPr>
            <w:r w:rsidRPr="003C6A89">
              <w:t xml:space="preserve">Этапы реализации подпрограммы не выделяются. </w:t>
            </w:r>
          </w:p>
        </w:tc>
      </w:tr>
      <w:tr w:rsidR="00DD5721" w:rsidRPr="003C6A89" w:rsidTr="00784590">
        <w:trPr>
          <w:trHeight w:val="1864"/>
        </w:trPr>
        <w:tc>
          <w:tcPr>
            <w:tcW w:w="1951" w:type="dxa"/>
          </w:tcPr>
          <w:p w:rsidR="00DD5721" w:rsidRPr="003C6A89" w:rsidRDefault="00DD5721" w:rsidP="00E737C1">
            <w:pPr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3C6A89">
              <w:t xml:space="preserve">Ресурсное обеспечение за счет средств бюджета </w:t>
            </w:r>
            <w:r w:rsidRPr="003C6A89">
              <w:rPr>
                <w:bCs w:val="0"/>
              </w:rPr>
              <w:t>муниципального образования «</w:t>
            </w:r>
            <w:r w:rsidR="00D53B1A">
              <w:rPr>
                <w:bCs w:val="0"/>
              </w:rPr>
              <w:t xml:space="preserve">Муниципальный округ </w:t>
            </w:r>
            <w:r w:rsidRPr="003C6A89">
              <w:rPr>
                <w:bCs w:val="0"/>
              </w:rPr>
              <w:t>Якшур-Бодьинский район</w:t>
            </w:r>
            <w:r w:rsidR="00D53B1A">
              <w:rPr>
                <w:bCs w:val="0"/>
              </w:rPr>
              <w:t xml:space="preserve"> Удмуртской Республики</w:t>
            </w:r>
            <w:r w:rsidRPr="003C6A89">
              <w:rPr>
                <w:bCs w:val="0"/>
              </w:rPr>
              <w:t>»</w:t>
            </w:r>
          </w:p>
        </w:tc>
        <w:tc>
          <w:tcPr>
            <w:tcW w:w="8168" w:type="dxa"/>
          </w:tcPr>
          <w:p w:rsidR="00DD5721" w:rsidRPr="003C6A89" w:rsidRDefault="00DD5721" w:rsidP="00B35DF5">
            <w:pPr>
              <w:autoSpaceDE w:val="0"/>
              <w:autoSpaceDN w:val="0"/>
              <w:adjustRightInd w:val="0"/>
              <w:spacing w:before="0"/>
              <w:ind w:firstLine="709"/>
              <w:jc w:val="both"/>
            </w:pPr>
            <w:r w:rsidRPr="003C6A89">
              <w:t>Ресурсное обеспечение реализации подпрограммы за счет средств бюджета муниципального образования «</w:t>
            </w:r>
            <w:r w:rsidR="00D41B93">
              <w:t>Муниципальный округ Якшур-Бодьинский район Удмуртской Республики</w:t>
            </w:r>
            <w:r w:rsidRPr="003C6A89">
              <w:t xml:space="preserve">» приведено в </w:t>
            </w:r>
            <w:r w:rsidR="003B5745">
              <w:t>П</w:t>
            </w:r>
            <w:r w:rsidRPr="003C6A89">
              <w:t>риложении 5 к муниципальной программе.</w:t>
            </w:r>
          </w:p>
          <w:p w:rsidR="00DD5721" w:rsidRPr="003C6A89" w:rsidRDefault="00DD5721" w:rsidP="00B35DF5">
            <w:pPr>
              <w:autoSpaceDE w:val="0"/>
              <w:autoSpaceDN w:val="0"/>
              <w:adjustRightInd w:val="0"/>
              <w:spacing w:before="0"/>
              <w:ind w:firstLine="709"/>
              <w:jc w:val="both"/>
            </w:pPr>
            <w:r w:rsidRPr="003C6A89">
              <w:t>Прогнозная (справочная) оценка ресурсного обеспечения реализации подпрограммы за счет всех источни</w:t>
            </w:r>
            <w:r w:rsidR="003B5745">
              <w:t>ков финансирования приведена в П</w:t>
            </w:r>
            <w:r w:rsidRPr="003C6A89">
              <w:t>риложении 6 к муниципальной программе.</w:t>
            </w:r>
          </w:p>
          <w:p w:rsidR="00DD5721" w:rsidRPr="003C6A89" w:rsidRDefault="00DD5721" w:rsidP="00B35DF5">
            <w:pPr>
              <w:autoSpaceDE w:val="0"/>
              <w:autoSpaceDN w:val="0"/>
              <w:adjustRightInd w:val="0"/>
              <w:spacing w:before="0"/>
              <w:ind w:firstLine="709"/>
              <w:jc w:val="both"/>
            </w:pPr>
            <w:r w:rsidRPr="003C6A89">
              <w:t>Ресурсное обеспечение подпрограммы за счет средств бюджета муниципального образования «</w:t>
            </w:r>
            <w:r w:rsidR="00D41B93">
              <w:t>Муниципальный округ Якшур-Бодьинский район Удмуртской Республики</w:t>
            </w:r>
            <w:r w:rsidRPr="003C6A89">
              <w:t>» подлежит уточнению в рамках бюджетного цикла.</w:t>
            </w:r>
          </w:p>
          <w:p w:rsidR="00DD5721" w:rsidRPr="003C6A89" w:rsidRDefault="00DD5721" w:rsidP="00B35DF5">
            <w:pPr>
              <w:autoSpaceDE w:val="0"/>
              <w:autoSpaceDN w:val="0"/>
              <w:adjustRightInd w:val="0"/>
              <w:spacing w:before="0"/>
              <w:ind w:firstLine="709"/>
              <w:jc w:val="both"/>
              <w:rPr>
                <w:bCs w:val="0"/>
              </w:rPr>
            </w:pPr>
            <w:r w:rsidRPr="003C6A89">
              <w:rPr>
                <w:bCs w:val="0"/>
              </w:rPr>
              <w:t xml:space="preserve">Субсидии из бюджета Удмуртской Республики могут быть привлечены по итогам участия </w:t>
            </w:r>
            <w:proofErr w:type="spellStart"/>
            <w:r w:rsidRPr="003C6A89">
              <w:rPr>
                <w:bCs w:val="0"/>
              </w:rPr>
              <w:t>Якшур-Бодьинского</w:t>
            </w:r>
            <w:proofErr w:type="spellEnd"/>
            <w:r w:rsidRPr="003C6A89">
              <w:rPr>
                <w:bCs w:val="0"/>
              </w:rPr>
              <w:t xml:space="preserve"> района в конкурсных процедурах по распределению субсидий на поддержку малого и среднего предпринимательства.</w:t>
            </w:r>
          </w:p>
        </w:tc>
      </w:tr>
      <w:tr w:rsidR="00DD5721" w:rsidRPr="003C6A89" w:rsidTr="00784590">
        <w:tc>
          <w:tcPr>
            <w:tcW w:w="1951" w:type="dxa"/>
          </w:tcPr>
          <w:p w:rsidR="00DD5721" w:rsidRPr="003C6A89" w:rsidRDefault="00DD5721" w:rsidP="00E737C1">
            <w:pPr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3C6A89"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8168" w:type="dxa"/>
          </w:tcPr>
          <w:p w:rsidR="00DD5721" w:rsidRPr="00B754AC" w:rsidRDefault="00DD5721" w:rsidP="00E737C1">
            <w:pPr>
              <w:autoSpaceDE w:val="0"/>
              <w:autoSpaceDN w:val="0"/>
              <w:adjustRightInd w:val="0"/>
              <w:spacing w:before="0"/>
              <w:ind w:firstLine="709"/>
              <w:rPr>
                <w:bCs w:val="0"/>
              </w:rPr>
            </w:pPr>
            <w:r w:rsidRPr="00B754AC">
              <w:rPr>
                <w:bCs w:val="0"/>
              </w:rPr>
              <w:t xml:space="preserve">Конечным результатом реализации подпрограммы является устойчивое развитие предпринимательства в </w:t>
            </w:r>
            <w:proofErr w:type="spellStart"/>
            <w:r w:rsidRPr="00B754AC">
              <w:rPr>
                <w:bCs w:val="0"/>
              </w:rPr>
              <w:t>Якшур-Бодьинском</w:t>
            </w:r>
            <w:proofErr w:type="spellEnd"/>
            <w:r w:rsidRPr="00B754AC">
              <w:rPr>
                <w:bCs w:val="0"/>
              </w:rPr>
              <w:t xml:space="preserve">  районе, повышение доходов и занятости населения района.</w:t>
            </w:r>
          </w:p>
          <w:p w:rsidR="00DD5721" w:rsidRPr="00B754AC" w:rsidRDefault="00DD5721" w:rsidP="00E737C1">
            <w:pPr>
              <w:autoSpaceDE w:val="0"/>
              <w:autoSpaceDN w:val="0"/>
              <w:adjustRightInd w:val="0"/>
              <w:spacing w:before="0"/>
              <w:ind w:firstLine="709"/>
              <w:rPr>
                <w:bCs w:val="0"/>
              </w:rPr>
            </w:pPr>
            <w:r w:rsidRPr="00B754AC">
              <w:rPr>
                <w:bCs w:val="0"/>
              </w:rPr>
              <w:t>Ожидаемые результаты на конец реализации подпрограммы (к 202</w:t>
            </w:r>
            <w:r w:rsidR="005D7C73">
              <w:rPr>
                <w:bCs w:val="0"/>
              </w:rPr>
              <w:t>8</w:t>
            </w:r>
            <w:r w:rsidRPr="00B754AC">
              <w:rPr>
                <w:bCs w:val="0"/>
              </w:rPr>
              <w:t xml:space="preserve"> году):</w:t>
            </w:r>
          </w:p>
          <w:p w:rsidR="00DD5721" w:rsidRPr="009705C6" w:rsidRDefault="00DD5721" w:rsidP="00E737C1">
            <w:pPr>
              <w:autoSpaceDE w:val="0"/>
              <w:autoSpaceDN w:val="0"/>
              <w:adjustRightInd w:val="0"/>
              <w:spacing w:before="0"/>
              <w:rPr>
                <w:bCs w:val="0"/>
                <w:color w:val="000000" w:themeColor="text1"/>
              </w:rPr>
            </w:pPr>
            <w:r w:rsidRPr="009705C6">
              <w:rPr>
                <w:bCs w:val="0"/>
                <w:color w:val="000000" w:themeColor="text1"/>
              </w:rPr>
              <w:t xml:space="preserve">1) число субъектов малого и среднего предпринимательства в расчете на 10 тысяч населения составит </w:t>
            </w:r>
            <w:r w:rsidR="007226B0" w:rsidRPr="009705C6">
              <w:rPr>
                <w:bCs w:val="0"/>
                <w:color w:val="000000" w:themeColor="text1"/>
              </w:rPr>
              <w:t>463</w:t>
            </w:r>
            <w:r w:rsidRPr="009705C6">
              <w:rPr>
                <w:bCs w:val="0"/>
                <w:color w:val="000000" w:themeColor="text1"/>
              </w:rPr>
              <w:t xml:space="preserve"> единиц</w:t>
            </w:r>
            <w:r w:rsidR="00033A15" w:rsidRPr="009705C6">
              <w:rPr>
                <w:bCs w:val="0"/>
                <w:color w:val="000000" w:themeColor="text1"/>
              </w:rPr>
              <w:t>ы</w:t>
            </w:r>
            <w:r w:rsidRPr="009705C6">
              <w:rPr>
                <w:bCs w:val="0"/>
                <w:color w:val="000000" w:themeColor="text1"/>
              </w:rPr>
              <w:t>;</w:t>
            </w:r>
          </w:p>
          <w:p w:rsidR="00DD5721" w:rsidRPr="009705C6" w:rsidRDefault="00DD5721" w:rsidP="00E737C1">
            <w:pPr>
              <w:autoSpaceDE w:val="0"/>
              <w:autoSpaceDN w:val="0"/>
              <w:adjustRightInd w:val="0"/>
              <w:spacing w:before="0"/>
              <w:rPr>
                <w:bCs w:val="0"/>
                <w:color w:val="000000" w:themeColor="text1"/>
              </w:rPr>
            </w:pPr>
            <w:r w:rsidRPr="009705C6">
              <w:rPr>
                <w:bCs w:val="0"/>
                <w:color w:val="000000" w:themeColor="text1"/>
              </w:rPr>
              <w:t xml:space="preserve">2)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составит </w:t>
            </w:r>
            <w:r w:rsidR="00977F54" w:rsidRPr="009705C6">
              <w:rPr>
                <w:bCs w:val="0"/>
                <w:color w:val="000000" w:themeColor="text1"/>
              </w:rPr>
              <w:t xml:space="preserve">31,6 </w:t>
            </w:r>
            <w:r w:rsidRPr="009705C6">
              <w:rPr>
                <w:bCs w:val="0"/>
                <w:color w:val="000000" w:themeColor="text1"/>
              </w:rPr>
              <w:t>процентов.</w:t>
            </w:r>
          </w:p>
          <w:p w:rsidR="009E5962" w:rsidRPr="009705C6" w:rsidRDefault="009E5962" w:rsidP="00E737C1">
            <w:pPr>
              <w:autoSpaceDE w:val="0"/>
              <w:autoSpaceDN w:val="0"/>
              <w:adjustRightInd w:val="0"/>
              <w:spacing w:before="0"/>
              <w:rPr>
                <w:bCs w:val="0"/>
                <w:color w:val="000000" w:themeColor="text1"/>
              </w:rPr>
            </w:pPr>
            <w:r w:rsidRPr="009705C6">
              <w:rPr>
                <w:bCs w:val="0"/>
                <w:color w:val="000000" w:themeColor="text1"/>
              </w:rPr>
              <w:t xml:space="preserve">3) количество </w:t>
            </w:r>
            <w:proofErr w:type="spellStart"/>
            <w:r w:rsidRPr="009705C6">
              <w:rPr>
                <w:bCs w:val="0"/>
                <w:color w:val="000000" w:themeColor="text1"/>
              </w:rPr>
              <w:t>самозанятых</w:t>
            </w:r>
            <w:proofErr w:type="spellEnd"/>
            <w:r w:rsidRPr="009705C6">
              <w:rPr>
                <w:bCs w:val="0"/>
                <w:color w:val="000000" w:themeColor="text1"/>
              </w:rPr>
              <w:t xml:space="preserve"> граждан, применяющих специальный налоговый режим на профессионал</w:t>
            </w:r>
            <w:r w:rsidR="009705C6" w:rsidRPr="009705C6">
              <w:rPr>
                <w:bCs w:val="0"/>
                <w:color w:val="000000" w:themeColor="text1"/>
              </w:rPr>
              <w:t>ьный доход, составит 2150</w:t>
            </w:r>
            <w:r w:rsidR="00977F54" w:rsidRPr="009705C6">
              <w:rPr>
                <w:bCs w:val="0"/>
                <w:color w:val="000000" w:themeColor="text1"/>
              </w:rPr>
              <w:t xml:space="preserve"> единиц</w:t>
            </w:r>
            <w:r w:rsidRPr="009705C6">
              <w:rPr>
                <w:bCs w:val="0"/>
                <w:color w:val="000000" w:themeColor="text1"/>
              </w:rPr>
              <w:t>.</w:t>
            </w:r>
          </w:p>
          <w:p w:rsidR="00DD5721" w:rsidRPr="00033A15" w:rsidRDefault="00DD5721" w:rsidP="00E737C1">
            <w:pPr>
              <w:autoSpaceDE w:val="0"/>
              <w:autoSpaceDN w:val="0"/>
              <w:adjustRightInd w:val="0"/>
              <w:spacing w:before="0"/>
              <w:rPr>
                <w:bCs w:val="0"/>
              </w:rPr>
            </w:pPr>
            <w:r w:rsidRPr="00033A15">
              <w:rPr>
                <w:bCs w:val="0"/>
              </w:rPr>
              <w:t>От реализации подпрограммы будут получены следующие виды эффектов:</w:t>
            </w:r>
          </w:p>
          <w:p w:rsidR="00DD5721" w:rsidRPr="00B754AC" w:rsidRDefault="00DD5721" w:rsidP="00E737C1">
            <w:pPr>
              <w:suppressAutoHyphens/>
              <w:autoSpaceDE w:val="0"/>
              <w:autoSpaceDN w:val="0"/>
              <w:adjustRightInd w:val="0"/>
              <w:spacing w:before="0"/>
              <w:contextualSpacing/>
              <w:rPr>
                <w:bCs w:val="0"/>
              </w:rPr>
            </w:pPr>
            <w:r w:rsidRPr="00033A15">
              <w:rPr>
                <w:bCs w:val="0"/>
              </w:rPr>
              <w:t xml:space="preserve">- экономический эффект – за счет создания новых производств, внедрения </w:t>
            </w:r>
            <w:r w:rsidRPr="00B754AC">
              <w:rPr>
                <w:bCs w:val="0"/>
              </w:rPr>
              <w:t>новых технологий;</w:t>
            </w:r>
          </w:p>
          <w:p w:rsidR="00DD5721" w:rsidRPr="00B754AC" w:rsidRDefault="00DD5721" w:rsidP="00E737C1">
            <w:pPr>
              <w:suppressAutoHyphens/>
              <w:autoSpaceDE w:val="0"/>
              <w:autoSpaceDN w:val="0"/>
              <w:adjustRightInd w:val="0"/>
              <w:spacing w:before="0"/>
              <w:contextualSpacing/>
              <w:rPr>
                <w:bCs w:val="0"/>
              </w:rPr>
            </w:pPr>
            <w:r w:rsidRPr="00B754AC">
              <w:rPr>
                <w:bCs w:val="0"/>
              </w:rPr>
              <w:t>- социальный эффект – за счет создания новых рабочих мест, повышения доходов и занятости населения;</w:t>
            </w:r>
          </w:p>
          <w:p w:rsidR="00DD5721" w:rsidRPr="00B754AC" w:rsidRDefault="00DD5721" w:rsidP="00E737C1">
            <w:pPr>
              <w:autoSpaceDE w:val="0"/>
              <w:autoSpaceDN w:val="0"/>
              <w:adjustRightInd w:val="0"/>
              <w:spacing w:before="0"/>
              <w:rPr>
                <w:bCs w:val="0"/>
              </w:rPr>
            </w:pPr>
            <w:r w:rsidRPr="00B754AC">
              <w:rPr>
                <w:bCs w:val="0"/>
              </w:rPr>
              <w:t>- экологический эффект – от использования новых энергосберегающих технологий;</w:t>
            </w:r>
          </w:p>
          <w:p w:rsidR="00DD5721" w:rsidRPr="00B754AC" w:rsidRDefault="00DD5721" w:rsidP="00E737C1">
            <w:pPr>
              <w:autoSpaceDE w:val="0"/>
              <w:autoSpaceDN w:val="0"/>
              <w:adjustRightInd w:val="0"/>
              <w:spacing w:before="0"/>
              <w:rPr>
                <w:bCs w:val="0"/>
              </w:rPr>
            </w:pPr>
            <w:r w:rsidRPr="00B754AC">
              <w:rPr>
                <w:bCs w:val="0"/>
              </w:rPr>
              <w:t>- бюджетный эффект – за счет поступления текущих и дополнительных налоговых доходов в бюджет района от осуществления деятельности новых производств, объектов потребительского рынка.</w:t>
            </w:r>
          </w:p>
          <w:p w:rsidR="00DD5721" w:rsidRPr="003C6A89" w:rsidRDefault="00DD5721" w:rsidP="009705C6">
            <w:pPr>
              <w:autoSpaceDE w:val="0"/>
              <w:autoSpaceDN w:val="0"/>
              <w:adjustRightInd w:val="0"/>
              <w:spacing w:before="0"/>
              <w:ind w:firstLine="709"/>
              <w:jc w:val="both"/>
              <w:rPr>
                <w:bCs w:val="0"/>
              </w:rPr>
            </w:pPr>
            <w:r w:rsidRPr="00B754AC">
              <w:rPr>
                <w:bCs w:val="0"/>
              </w:rPr>
              <w:t xml:space="preserve">Бюджетный эффект от реализации подпрограммы заключается в </w:t>
            </w:r>
            <w:r w:rsidRPr="00B754AC">
              <w:rPr>
                <w:bCs w:val="0"/>
              </w:rPr>
              <w:lastRenderedPageBreak/>
              <w:t xml:space="preserve">поступлении  </w:t>
            </w:r>
            <w:r w:rsidR="00B754AC">
              <w:rPr>
                <w:bCs w:val="0"/>
              </w:rPr>
              <w:t xml:space="preserve">налоговых </w:t>
            </w:r>
            <w:r w:rsidRPr="00B754AC">
              <w:rPr>
                <w:bCs w:val="0"/>
              </w:rPr>
              <w:t>доход</w:t>
            </w:r>
            <w:r w:rsidR="00AD579F" w:rsidRPr="00B754AC">
              <w:rPr>
                <w:bCs w:val="0"/>
              </w:rPr>
              <w:t>ов</w:t>
            </w:r>
            <w:r w:rsidRPr="00B754AC">
              <w:rPr>
                <w:bCs w:val="0"/>
              </w:rPr>
              <w:t xml:space="preserve"> от </w:t>
            </w:r>
            <w:r w:rsidR="00B754AC">
              <w:rPr>
                <w:bCs w:val="0"/>
              </w:rPr>
              <w:t xml:space="preserve">субъектов малого и среднего предпринимательства </w:t>
            </w:r>
            <w:r w:rsidRPr="00B754AC">
              <w:rPr>
                <w:bCs w:val="0"/>
              </w:rPr>
              <w:t>в бюджет муниципального образования «</w:t>
            </w:r>
            <w:r w:rsidR="00D41B93" w:rsidRPr="00B754AC">
              <w:t>Муниципальный округ Якшур-Бодьинский район Удмуртской Республики</w:t>
            </w:r>
            <w:r w:rsidRPr="00B754AC">
              <w:rPr>
                <w:bCs w:val="0"/>
              </w:rPr>
              <w:t xml:space="preserve">». </w:t>
            </w:r>
            <w:r w:rsidR="007226B0">
              <w:rPr>
                <w:bCs w:val="0"/>
              </w:rPr>
              <w:t>Поступления налогов в бюджет</w:t>
            </w:r>
            <w:r w:rsidRPr="00B754AC">
              <w:rPr>
                <w:bCs w:val="0"/>
              </w:rPr>
              <w:t xml:space="preserve"> муниципального образования «</w:t>
            </w:r>
            <w:r w:rsidR="00D41B93" w:rsidRPr="00B754AC">
              <w:t xml:space="preserve">Муниципальный округ </w:t>
            </w:r>
            <w:r w:rsidR="00D41B93">
              <w:t>Якшур-Бодьинский район Удмуртской Республики</w:t>
            </w:r>
            <w:r w:rsidR="0024408C">
              <w:rPr>
                <w:bCs w:val="0"/>
              </w:rPr>
              <w:t xml:space="preserve">» </w:t>
            </w:r>
            <w:r w:rsidRPr="00443BEC">
              <w:rPr>
                <w:bCs w:val="0"/>
              </w:rPr>
              <w:t xml:space="preserve">за весь период </w:t>
            </w:r>
            <w:r w:rsidR="009A0B1A">
              <w:rPr>
                <w:bCs w:val="0"/>
              </w:rPr>
              <w:t>реализации подпрограммы оцениваю</w:t>
            </w:r>
            <w:r w:rsidRPr="00443BEC">
              <w:rPr>
                <w:bCs w:val="0"/>
              </w:rPr>
              <w:t xml:space="preserve">тся в размере </w:t>
            </w:r>
            <w:r w:rsidR="009705C6">
              <w:rPr>
                <w:bCs w:val="0"/>
              </w:rPr>
              <w:t>138977</w:t>
            </w:r>
            <w:r w:rsidR="007226B0">
              <w:rPr>
                <w:bCs w:val="0"/>
              </w:rPr>
              <w:t xml:space="preserve"> </w:t>
            </w:r>
            <w:r w:rsidR="005E3801">
              <w:rPr>
                <w:bCs w:val="0"/>
              </w:rPr>
              <w:t>тыс</w:t>
            </w:r>
            <w:r w:rsidRPr="00443BEC">
              <w:rPr>
                <w:bCs w:val="0"/>
              </w:rPr>
              <w:t>. рублей.</w:t>
            </w:r>
          </w:p>
        </w:tc>
      </w:tr>
    </w:tbl>
    <w:p w:rsidR="00A06885" w:rsidRDefault="00A06885" w:rsidP="00E737C1">
      <w:pPr>
        <w:keepNext/>
        <w:spacing w:before="0"/>
        <w:jc w:val="center"/>
        <w:rPr>
          <w:b/>
        </w:rPr>
      </w:pPr>
    </w:p>
    <w:p w:rsidR="00A06885" w:rsidRDefault="00A06885" w:rsidP="00E737C1">
      <w:pPr>
        <w:keepNext/>
        <w:spacing w:before="0"/>
        <w:jc w:val="center"/>
        <w:rPr>
          <w:b/>
        </w:rPr>
      </w:pPr>
    </w:p>
    <w:p w:rsidR="00283C23" w:rsidRPr="003C6A89" w:rsidRDefault="00FA4AC9" w:rsidP="00E737C1">
      <w:pPr>
        <w:keepNext/>
        <w:spacing w:before="0"/>
        <w:jc w:val="center"/>
        <w:rPr>
          <w:b/>
        </w:rPr>
      </w:pPr>
      <w:r w:rsidRPr="003C6A89">
        <w:rPr>
          <w:b/>
        </w:rPr>
        <w:t>5.</w:t>
      </w:r>
      <w:r w:rsidR="00183D3F" w:rsidRPr="003C6A89">
        <w:rPr>
          <w:b/>
        </w:rPr>
        <w:t xml:space="preserve">2.1. </w:t>
      </w:r>
      <w:r w:rsidR="00283C23" w:rsidRPr="003C6A89">
        <w:rPr>
          <w:b/>
        </w:rPr>
        <w:t>Характеристика сферы деятельности</w:t>
      </w:r>
    </w:p>
    <w:p w:rsidR="008E6667" w:rsidRPr="003C6A89" w:rsidRDefault="008E6667" w:rsidP="00E737C1">
      <w:pPr>
        <w:keepNext/>
        <w:spacing w:before="0"/>
        <w:jc w:val="center"/>
        <w:rPr>
          <w:b/>
          <w:sz w:val="16"/>
          <w:szCs w:val="16"/>
        </w:rPr>
      </w:pPr>
    </w:p>
    <w:p w:rsidR="004459FB" w:rsidRPr="004459FB" w:rsidRDefault="004459FB" w:rsidP="004459FB">
      <w:pPr>
        <w:spacing w:before="0"/>
        <w:ind w:firstLine="709"/>
        <w:jc w:val="both"/>
        <w:rPr>
          <w:lang w:eastAsia="en-US"/>
        </w:rPr>
      </w:pPr>
      <w:r w:rsidRPr="004459FB">
        <w:rPr>
          <w:lang w:eastAsia="en-US"/>
        </w:rPr>
        <w:t>Развитие малого предпринимательства представляет собой важный сектор социально-экономической сферы. Оно в значительной  степени определяет темпы экономического роста, структуру и качество валового продукта, занятость населения, пополнение бюджета и решение социальных проблем района.</w:t>
      </w:r>
    </w:p>
    <w:p w:rsidR="004459FB" w:rsidRPr="004459FB" w:rsidRDefault="00240B0B" w:rsidP="004459FB">
      <w:pPr>
        <w:spacing w:before="0"/>
        <w:ind w:firstLine="709"/>
        <w:jc w:val="both"/>
        <w:rPr>
          <w:lang w:eastAsia="en-US"/>
        </w:rPr>
      </w:pPr>
      <w:r>
        <w:rPr>
          <w:lang w:eastAsia="en-US"/>
        </w:rPr>
        <w:t>На 1 января 202</w:t>
      </w:r>
      <w:r w:rsidR="005D7C73">
        <w:rPr>
          <w:lang w:eastAsia="en-US"/>
        </w:rPr>
        <w:t>6</w:t>
      </w:r>
      <w:r w:rsidR="004459FB" w:rsidRPr="004459FB">
        <w:rPr>
          <w:lang w:eastAsia="en-US"/>
        </w:rPr>
        <w:t xml:space="preserve"> года в </w:t>
      </w:r>
      <w:proofErr w:type="spellStart"/>
      <w:r w:rsidR="004459FB" w:rsidRPr="004459FB">
        <w:rPr>
          <w:lang w:eastAsia="en-US"/>
        </w:rPr>
        <w:t>Якшур-Бодь</w:t>
      </w:r>
      <w:r w:rsidR="005D7C73">
        <w:rPr>
          <w:lang w:eastAsia="en-US"/>
        </w:rPr>
        <w:t>инском</w:t>
      </w:r>
      <w:proofErr w:type="spellEnd"/>
      <w:r w:rsidR="005D7C73">
        <w:rPr>
          <w:lang w:eastAsia="en-US"/>
        </w:rPr>
        <w:t xml:space="preserve"> районе зарегистрировано 861</w:t>
      </w:r>
      <w:r w:rsidR="008807D0">
        <w:rPr>
          <w:lang w:eastAsia="en-US"/>
        </w:rPr>
        <w:t xml:space="preserve"> субъектов</w:t>
      </w:r>
      <w:r w:rsidR="004459FB" w:rsidRPr="004459FB">
        <w:rPr>
          <w:lang w:eastAsia="en-US"/>
        </w:rPr>
        <w:t xml:space="preserve"> малог</w:t>
      </w:r>
      <w:r w:rsidR="005F5F2C">
        <w:rPr>
          <w:lang w:eastAsia="en-US"/>
        </w:rPr>
        <w:t>о и среднего биз</w:t>
      </w:r>
      <w:r w:rsidR="00696A06">
        <w:rPr>
          <w:lang w:eastAsia="en-US"/>
        </w:rPr>
        <w:t>неса</w:t>
      </w:r>
      <w:r w:rsidR="00DB0D68">
        <w:rPr>
          <w:lang w:eastAsia="en-US"/>
        </w:rPr>
        <w:t xml:space="preserve"> и 1661 </w:t>
      </w:r>
      <w:proofErr w:type="spellStart"/>
      <w:r w:rsidR="00DB0D68">
        <w:rPr>
          <w:lang w:eastAsia="en-US"/>
        </w:rPr>
        <w:t>самозанятых</w:t>
      </w:r>
      <w:proofErr w:type="spellEnd"/>
      <w:r w:rsidR="00DB0D68">
        <w:rPr>
          <w:lang w:eastAsia="en-US"/>
        </w:rPr>
        <w:t xml:space="preserve"> граждан.</w:t>
      </w:r>
    </w:p>
    <w:p w:rsidR="004459FB" w:rsidRDefault="004459FB" w:rsidP="004459FB">
      <w:pPr>
        <w:spacing w:before="0"/>
        <w:ind w:firstLine="709"/>
        <w:jc w:val="both"/>
        <w:rPr>
          <w:lang w:eastAsia="en-US"/>
        </w:rPr>
      </w:pPr>
      <w:r w:rsidRPr="004459FB">
        <w:rPr>
          <w:lang w:eastAsia="en-US"/>
        </w:rPr>
        <w:t>Малые предприятия осуществляют деятельность практически во всех отраслях экономики: торговле, общественном питании, промышленности, строительстве. Значительную часть малого и среднего бизнеса района представляет сфера оптовой и розничной торговли и ремонта автотранспортных – более 35 %, доля обраб</w:t>
      </w:r>
      <w:r w:rsidR="00784590">
        <w:rPr>
          <w:lang w:eastAsia="en-US"/>
        </w:rPr>
        <w:t>а</w:t>
      </w:r>
      <w:r w:rsidRPr="004459FB">
        <w:rPr>
          <w:lang w:eastAsia="en-US"/>
        </w:rPr>
        <w:t>тывающих производств, услуг в сфере транспорта и связи составляет более 21%, доля строительной отрасли – около 15%. Доля занятых в сфере малого и среднего бизнеса в районе составляет 29,8% от общей численности занятых в экономике района.</w:t>
      </w:r>
    </w:p>
    <w:p w:rsidR="004459FB" w:rsidRPr="004459FB" w:rsidRDefault="004459FB" w:rsidP="004459FB">
      <w:pPr>
        <w:spacing w:before="0"/>
        <w:ind w:firstLine="709"/>
        <w:jc w:val="both"/>
        <w:rPr>
          <w:lang w:eastAsia="en-US"/>
        </w:rPr>
      </w:pPr>
    </w:p>
    <w:p w:rsidR="004459FB" w:rsidRPr="004459FB" w:rsidRDefault="004459FB" w:rsidP="004459FB">
      <w:pPr>
        <w:spacing w:before="0"/>
        <w:ind w:firstLine="709"/>
        <w:jc w:val="both"/>
        <w:rPr>
          <w:lang w:eastAsia="en-US"/>
        </w:rPr>
      </w:pPr>
      <w:r w:rsidRPr="004459FB">
        <w:rPr>
          <w:lang w:eastAsia="en-US"/>
        </w:rPr>
        <w:t>Сведения, характеризующие деятельность м</w:t>
      </w:r>
      <w:r w:rsidR="005D7C73">
        <w:rPr>
          <w:lang w:eastAsia="en-US"/>
        </w:rPr>
        <w:t>алого и среднего бизнеса за 2023</w:t>
      </w:r>
      <w:r w:rsidR="003B5745">
        <w:rPr>
          <w:lang w:eastAsia="en-US"/>
        </w:rPr>
        <w:t>-202</w:t>
      </w:r>
      <w:r w:rsidR="005D7C73">
        <w:rPr>
          <w:lang w:eastAsia="en-US"/>
        </w:rPr>
        <w:t>5</w:t>
      </w:r>
      <w:r w:rsidRPr="004459FB">
        <w:rPr>
          <w:lang w:eastAsia="en-US"/>
        </w:rPr>
        <w:t xml:space="preserve"> годы:</w:t>
      </w:r>
    </w:p>
    <w:tbl>
      <w:tblPr>
        <w:tblW w:w="9369" w:type="dxa"/>
        <w:tblInd w:w="93" w:type="dxa"/>
        <w:tblLook w:val="04A0" w:firstRow="1" w:lastRow="0" w:firstColumn="1" w:lastColumn="0" w:noHBand="0" w:noVBand="1"/>
      </w:tblPr>
      <w:tblGrid>
        <w:gridCol w:w="5544"/>
        <w:gridCol w:w="1275"/>
        <w:gridCol w:w="1275"/>
        <w:gridCol w:w="1275"/>
      </w:tblGrid>
      <w:tr w:rsidR="005D7C73" w:rsidRPr="004459FB" w:rsidTr="005D7C73">
        <w:trPr>
          <w:trHeight w:val="604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73" w:rsidRPr="004459FB" w:rsidRDefault="005D7C73" w:rsidP="004459FB">
            <w:pPr>
              <w:keepNext/>
              <w:spacing w:before="0"/>
              <w:jc w:val="center"/>
              <w:rPr>
                <w:rFonts w:ascii="Calibri" w:hAnsi="Calibri"/>
                <w:bCs w:val="0"/>
                <w:color w:val="000000"/>
              </w:rPr>
            </w:pPr>
            <w:r w:rsidRPr="004459FB">
              <w:rPr>
                <w:bCs w:val="0"/>
                <w:color w:val="000000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F37C0A">
            <w:pPr>
              <w:keepNext/>
              <w:spacing w:before="0"/>
              <w:jc w:val="center"/>
              <w:rPr>
                <w:bCs w:val="0"/>
              </w:rPr>
            </w:pPr>
          </w:p>
          <w:p w:rsidR="005D7C73" w:rsidRDefault="005D7C73" w:rsidP="00F37C0A">
            <w:pPr>
              <w:keepNext/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2023г.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F37C0A">
            <w:pPr>
              <w:keepNext/>
              <w:spacing w:before="0"/>
              <w:jc w:val="center"/>
              <w:rPr>
                <w:bCs w:val="0"/>
              </w:rPr>
            </w:pPr>
          </w:p>
          <w:p w:rsidR="005D7C73" w:rsidRDefault="005D7C73" w:rsidP="00F37C0A">
            <w:pPr>
              <w:keepNext/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2024г.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F37C0A">
            <w:pPr>
              <w:keepNext/>
              <w:spacing w:before="0"/>
              <w:jc w:val="center"/>
              <w:rPr>
                <w:bCs w:val="0"/>
              </w:rPr>
            </w:pPr>
          </w:p>
          <w:p w:rsidR="005D7C73" w:rsidRPr="005D7C73" w:rsidRDefault="005D7C73" w:rsidP="00F37C0A">
            <w:pPr>
              <w:keepNext/>
              <w:spacing w:before="0"/>
              <w:jc w:val="center"/>
              <w:rPr>
                <w:bCs w:val="0"/>
                <w:lang w:val="en-US"/>
              </w:rPr>
            </w:pPr>
            <w:r>
              <w:rPr>
                <w:bCs w:val="0"/>
              </w:rPr>
              <w:t>2025г.</w:t>
            </w:r>
          </w:p>
        </w:tc>
      </w:tr>
      <w:tr w:rsidR="005D7C73" w:rsidRPr="004459FB" w:rsidTr="005D7C73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73" w:rsidRPr="004459FB" w:rsidRDefault="005D7C73" w:rsidP="004459FB">
            <w:pPr>
              <w:keepNext/>
              <w:spacing w:before="0"/>
              <w:rPr>
                <w:bCs w:val="0"/>
              </w:rPr>
            </w:pPr>
            <w:r w:rsidRPr="004459FB">
              <w:rPr>
                <w:bCs w:val="0"/>
              </w:rPr>
              <w:t>Число субъектов малого и среднего предпринимательства в расчете на 10 тыс. человек населения, единиц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197EF0">
            <w:pPr>
              <w:keepNext/>
              <w:spacing w:before="0"/>
              <w:jc w:val="center"/>
              <w:rPr>
                <w:bCs w:val="0"/>
              </w:rPr>
            </w:pPr>
          </w:p>
          <w:p w:rsidR="005D7C73" w:rsidRDefault="005D7C73" w:rsidP="00197EF0">
            <w:pPr>
              <w:keepNext/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343,2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197EF0">
            <w:pPr>
              <w:keepNext/>
              <w:spacing w:before="0"/>
              <w:jc w:val="center"/>
              <w:rPr>
                <w:bCs w:val="0"/>
              </w:rPr>
            </w:pPr>
          </w:p>
          <w:p w:rsidR="005D7C73" w:rsidRDefault="005D7C73" w:rsidP="00197EF0">
            <w:pPr>
              <w:keepNext/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444,72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197EF0">
            <w:pPr>
              <w:keepNext/>
              <w:spacing w:before="0"/>
              <w:jc w:val="center"/>
              <w:rPr>
                <w:bCs w:val="0"/>
              </w:rPr>
            </w:pPr>
          </w:p>
          <w:p w:rsidR="00F12219" w:rsidRDefault="00F12219" w:rsidP="00197EF0">
            <w:pPr>
              <w:keepNext/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444,09</w:t>
            </w:r>
          </w:p>
        </w:tc>
      </w:tr>
      <w:tr w:rsidR="005D7C73" w:rsidRPr="004459FB" w:rsidTr="005D7C73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73" w:rsidRPr="004459FB" w:rsidRDefault="005D7C73" w:rsidP="004459FB">
            <w:pPr>
              <w:spacing w:before="0"/>
              <w:rPr>
                <w:bCs w:val="0"/>
              </w:rPr>
            </w:pPr>
            <w:r w:rsidRPr="004459FB">
              <w:rPr>
                <w:bCs w:val="0"/>
              </w:rPr>
              <w:t>Количество индивидуальных предпринимателей, единиц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520EA4">
            <w:pPr>
              <w:spacing w:before="0"/>
              <w:jc w:val="center"/>
              <w:rPr>
                <w:bCs w:val="0"/>
              </w:rPr>
            </w:pPr>
          </w:p>
          <w:p w:rsidR="005D7C73" w:rsidRDefault="005D7C73" w:rsidP="00520EA4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535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520EA4">
            <w:pPr>
              <w:spacing w:before="0"/>
              <w:jc w:val="center"/>
              <w:rPr>
                <w:bCs w:val="0"/>
              </w:rPr>
            </w:pPr>
          </w:p>
          <w:p w:rsidR="005D7C73" w:rsidRDefault="005D7C73" w:rsidP="00520EA4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732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2219" w:rsidRDefault="00F12219" w:rsidP="00520EA4">
            <w:pPr>
              <w:spacing w:before="0"/>
              <w:jc w:val="center"/>
              <w:rPr>
                <w:bCs w:val="0"/>
              </w:rPr>
            </w:pPr>
          </w:p>
          <w:p w:rsidR="00F12219" w:rsidRDefault="00F12219" w:rsidP="00520EA4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739</w:t>
            </w:r>
          </w:p>
        </w:tc>
      </w:tr>
      <w:tr w:rsidR="005D7C73" w:rsidRPr="004459FB" w:rsidTr="005D7C73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73" w:rsidRPr="004459FB" w:rsidRDefault="005D7C73" w:rsidP="004459FB">
            <w:pPr>
              <w:spacing w:before="0"/>
              <w:rPr>
                <w:bCs w:val="0"/>
              </w:rPr>
            </w:pPr>
            <w:r w:rsidRPr="004459FB">
              <w:rPr>
                <w:bCs w:val="0"/>
              </w:rPr>
              <w:t>Количество субъектов среднего предпринимательства – юридических лиц, единиц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520EA4">
            <w:pPr>
              <w:spacing w:before="0"/>
              <w:jc w:val="center"/>
              <w:rPr>
                <w:bCs w:val="0"/>
              </w:rPr>
            </w:pPr>
          </w:p>
          <w:p w:rsidR="005D7C73" w:rsidRDefault="005D7C73" w:rsidP="00520EA4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520EA4">
            <w:pPr>
              <w:spacing w:before="0"/>
              <w:jc w:val="center"/>
              <w:rPr>
                <w:bCs w:val="0"/>
              </w:rPr>
            </w:pPr>
          </w:p>
          <w:p w:rsidR="005D7C73" w:rsidRDefault="005D7C73" w:rsidP="00520EA4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520EA4">
            <w:pPr>
              <w:spacing w:before="0"/>
              <w:jc w:val="center"/>
              <w:rPr>
                <w:bCs w:val="0"/>
              </w:rPr>
            </w:pPr>
          </w:p>
          <w:p w:rsidR="00F12219" w:rsidRPr="00F12219" w:rsidRDefault="00F12219" w:rsidP="00520EA4">
            <w:pPr>
              <w:spacing w:before="0"/>
              <w:jc w:val="center"/>
              <w:rPr>
                <w:bCs w:val="0"/>
                <w:lang w:val="en-US"/>
              </w:rPr>
            </w:pPr>
            <w:r>
              <w:rPr>
                <w:bCs w:val="0"/>
                <w:lang w:val="en-US"/>
              </w:rPr>
              <w:t>1</w:t>
            </w:r>
          </w:p>
        </w:tc>
      </w:tr>
      <w:tr w:rsidR="005D7C73" w:rsidRPr="004459FB" w:rsidTr="005D7C73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73" w:rsidRPr="004459FB" w:rsidRDefault="005D7C73" w:rsidP="004459FB">
            <w:pPr>
              <w:spacing w:before="0"/>
              <w:rPr>
                <w:bCs w:val="0"/>
              </w:rPr>
            </w:pPr>
            <w:r w:rsidRPr="004459FB">
              <w:rPr>
                <w:bCs w:val="0"/>
              </w:rPr>
              <w:t>Количество субъектов малого предпринимательства – юридических лиц, единиц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520EA4">
            <w:pPr>
              <w:spacing w:before="0"/>
              <w:jc w:val="center"/>
              <w:rPr>
                <w:bCs w:val="0"/>
              </w:rPr>
            </w:pPr>
          </w:p>
          <w:p w:rsidR="005D7C73" w:rsidRDefault="005D7C73" w:rsidP="00520EA4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520EA4">
            <w:pPr>
              <w:spacing w:before="0"/>
              <w:jc w:val="center"/>
              <w:rPr>
                <w:bCs w:val="0"/>
              </w:rPr>
            </w:pPr>
          </w:p>
          <w:p w:rsidR="005D7C73" w:rsidRDefault="005D7C73" w:rsidP="00520EA4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125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520EA4">
            <w:pPr>
              <w:spacing w:before="0"/>
              <w:jc w:val="center"/>
              <w:rPr>
                <w:bCs w:val="0"/>
              </w:rPr>
            </w:pPr>
          </w:p>
          <w:p w:rsidR="00F12219" w:rsidRDefault="00F12219" w:rsidP="00520EA4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121</w:t>
            </w:r>
          </w:p>
        </w:tc>
      </w:tr>
      <w:tr w:rsidR="005D7C73" w:rsidRPr="004459FB" w:rsidTr="005D7C73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73" w:rsidRPr="004459FB" w:rsidRDefault="005D7C73" w:rsidP="004459FB">
            <w:pPr>
              <w:spacing w:before="0"/>
              <w:rPr>
                <w:bCs w:val="0"/>
              </w:rPr>
            </w:pPr>
            <w:r w:rsidRPr="004459FB">
              <w:rPr>
                <w:bCs w:val="0"/>
              </w:rPr>
              <w:t>Доля занятых в сфере малого и среднего предпринимательства (с учетом ИП) в общей численности занятого населения, процентов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197EF0">
            <w:pPr>
              <w:spacing w:before="0"/>
              <w:jc w:val="center"/>
              <w:rPr>
                <w:bCs w:val="0"/>
              </w:rPr>
            </w:pPr>
          </w:p>
          <w:p w:rsidR="005D7C73" w:rsidRDefault="005D7C73" w:rsidP="00197EF0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29,4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197EF0">
            <w:pPr>
              <w:spacing w:before="0"/>
              <w:jc w:val="center"/>
              <w:rPr>
                <w:bCs w:val="0"/>
              </w:rPr>
            </w:pPr>
          </w:p>
          <w:p w:rsidR="005D7C73" w:rsidRDefault="005D7C73" w:rsidP="00197EF0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20,5</w:t>
            </w:r>
          </w:p>
          <w:p w:rsidR="005D7C73" w:rsidRDefault="005D7C73" w:rsidP="00197EF0">
            <w:pPr>
              <w:spacing w:before="0"/>
              <w:jc w:val="center"/>
              <w:rPr>
                <w:bCs w:val="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197EF0">
            <w:pPr>
              <w:spacing w:before="0"/>
              <w:jc w:val="center"/>
              <w:rPr>
                <w:bCs w:val="0"/>
              </w:rPr>
            </w:pPr>
          </w:p>
          <w:p w:rsidR="00F12219" w:rsidRDefault="00685981" w:rsidP="00197EF0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21,0</w:t>
            </w:r>
          </w:p>
        </w:tc>
      </w:tr>
      <w:tr w:rsidR="005D7C73" w:rsidRPr="004459FB" w:rsidTr="005D7C73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73" w:rsidRPr="004459FB" w:rsidRDefault="005D7C73" w:rsidP="004459FB">
            <w:pPr>
              <w:spacing w:before="0"/>
              <w:rPr>
                <w:bCs w:val="0"/>
              </w:rPr>
            </w:pPr>
            <w:r w:rsidRPr="004459FB">
              <w:rPr>
                <w:bCs w:val="0"/>
              </w:rPr>
              <w:t xml:space="preserve">Среднесписочная численность работников (без внешних совместителей) малых и средних предприятий, человек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4459FB">
            <w:pPr>
              <w:spacing w:before="0"/>
              <w:jc w:val="center"/>
              <w:rPr>
                <w:bCs w:val="0"/>
              </w:rPr>
            </w:pPr>
          </w:p>
          <w:p w:rsidR="005D7C73" w:rsidRDefault="005D7C73" w:rsidP="004459FB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1696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4459FB">
            <w:pPr>
              <w:spacing w:before="0"/>
              <w:jc w:val="center"/>
              <w:rPr>
                <w:bCs w:val="0"/>
              </w:rPr>
            </w:pPr>
          </w:p>
          <w:p w:rsidR="005D7C73" w:rsidRDefault="005D7C73" w:rsidP="004459FB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1008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4459FB">
            <w:pPr>
              <w:spacing w:before="0"/>
              <w:jc w:val="center"/>
              <w:rPr>
                <w:bCs w:val="0"/>
              </w:rPr>
            </w:pPr>
          </w:p>
          <w:p w:rsidR="00F12219" w:rsidRDefault="00685981" w:rsidP="004459FB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1020</w:t>
            </w:r>
          </w:p>
        </w:tc>
      </w:tr>
      <w:tr w:rsidR="005D7C73" w:rsidRPr="004459FB" w:rsidTr="005D7C73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73" w:rsidRPr="004459FB" w:rsidRDefault="005D7C73" w:rsidP="004459FB">
            <w:pPr>
              <w:spacing w:before="0"/>
              <w:rPr>
                <w:bCs w:val="0"/>
              </w:rPr>
            </w:pPr>
            <w:r w:rsidRPr="004459FB">
              <w:rPr>
                <w:bCs w:val="0"/>
              </w:rPr>
              <w:t xml:space="preserve">Объем средств, направленных на поддержку субъектов малого и среднего предпринимательства, тыс. </w:t>
            </w:r>
            <w:r>
              <w:rPr>
                <w:bCs w:val="0"/>
              </w:rP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F12219" w:rsidP="004459FB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17380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4459FB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18170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F12219" w:rsidP="004459FB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16320</w:t>
            </w:r>
          </w:p>
        </w:tc>
      </w:tr>
      <w:tr w:rsidR="005D7C73" w:rsidRPr="004459FB" w:rsidTr="005D7C73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73" w:rsidRPr="004459FB" w:rsidRDefault="005D7C73" w:rsidP="004459FB">
            <w:pPr>
              <w:tabs>
                <w:tab w:val="left" w:pos="1183"/>
              </w:tabs>
              <w:spacing w:before="0"/>
              <w:ind w:left="49"/>
              <w:rPr>
                <w:bCs w:val="0"/>
              </w:rPr>
            </w:pPr>
            <w:r>
              <w:rPr>
                <w:bCs w:val="0"/>
              </w:rPr>
              <w:t>-</w:t>
            </w:r>
            <w:r w:rsidRPr="004459FB">
              <w:rPr>
                <w:bCs w:val="0"/>
              </w:rPr>
              <w:t>средства местного бюджета,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4459FB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4459FB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Pr="00F12219" w:rsidRDefault="00F12219" w:rsidP="004459FB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  <w:lang w:val="en-US"/>
              </w:rPr>
              <w:t>10,0</w:t>
            </w:r>
          </w:p>
        </w:tc>
      </w:tr>
      <w:tr w:rsidR="005D7C73" w:rsidRPr="004459FB" w:rsidTr="005D7C73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73" w:rsidRPr="004459FB" w:rsidRDefault="005D7C73" w:rsidP="004459FB">
            <w:pPr>
              <w:tabs>
                <w:tab w:val="left" w:pos="1183"/>
              </w:tabs>
              <w:spacing w:before="0"/>
              <w:ind w:left="49"/>
              <w:rPr>
                <w:bCs w:val="0"/>
              </w:rPr>
            </w:pPr>
            <w:r w:rsidRPr="004459FB">
              <w:rPr>
                <w:bCs w:val="0"/>
              </w:rPr>
              <w:t>-средства МКК Якшур-Бодьинский муниципальный фонд,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4459FB">
            <w:pPr>
              <w:spacing w:before="0"/>
              <w:jc w:val="center"/>
              <w:rPr>
                <w:bCs w:val="0"/>
              </w:rPr>
            </w:pPr>
          </w:p>
          <w:p w:rsidR="005D7C73" w:rsidRDefault="005D7C73" w:rsidP="004459FB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17370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4459FB">
            <w:pPr>
              <w:spacing w:before="0"/>
              <w:jc w:val="center"/>
              <w:rPr>
                <w:bCs w:val="0"/>
              </w:rPr>
            </w:pPr>
          </w:p>
          <w:p w:rsidR="005D7C73" w:rsidRDefault="005D7C73" w:rsidP="004459FB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18160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7C73" w:rsidRDefault="005D7C73" w:rsidP="004459FB">
            <w:pPr>
              <w:spacing w:before="0"/>
              <w:jc w:val="center"/>
              <w:rPr>
                <w:bCs w:val="0"/>
              </w:rPr>
            </w:pPr>
          </w:p>
          <w:p w:rsidR="00F12219" w:rsidRDefault="00F12219" w:rsidP="004459FB">
            <w:pPr>
              <w:spacing w:before="0"/>
              <w:jc w:val="center"/>
              <w:rPr>
                <w:bCs w:val="0"/>
              </w:rPr>
            </w:pPr>
            <w:r>
              <w:rPr>
                <w:bCs w:val="0"/>
              </w:rPr>
              <w:t>16310</w:t>
            </w:r>
          </w:p>
        </w:tc>
      </w:tr>
    </w:tbl>
    <w:p w:rsidR="00696A06" w:rsidRDefault="00696A06" w:rsidP="00074C17">
      <w:pPr>
        <w:spacing w:before="0"/>
        <w:jc w:val="both"/>
        <w:rPr>
          <w:lang w:eastAsia="en-US"/>
        </w:rPr>
      </w:pPr>
    </w:p>
    <w:p w:rsidR="004459FB" w:rsidRPr="004459FB" w:rsidRDefault="00033A15" w:rsidP="00033A15">
      <w:pPr>
        <w:spacing w:before="0"/>
        <w:jc w:val="both"/>
        <w:rPr>
          <w:lang w:eastAsia="en-US"/>
        </w:rPr>
      </w:pPr>
      <w:r>
        <w:rPr>
          <w:lang w:eastAsia="en-US"/>
        </w:rPr>
        <w:lastRenderedPageBreak/>
        <w:t xml:space="preserve">       </w:t>
      </w:r>
      <w:r w:rsidR="004459FB" w:rsidRPr="004459FB">
        <w:rPr>
          <w:lang w:eastAsia="en-US"/>
        </w:rPr>
        <w:t>Основные проблемы, сдерживающие развитие малого и среднего предпринимательства:</w:t>
      </w:r>
    </w:p>
    <w:p w:rsidR="004459FB" w:rsidRPr="004459FB" w:rsidRDefault="004459FB" w:rsidP="004459FB">
      <w:pPr>
        <w:tabs>
          <w:tab w:val="left" w:pos="993"/>
        </w:tabs>
        <w:spacing w:before="0"/>
        <w:contextualSpacing/>
        <w:jc w:val="both"/>
        <w:rPr>
          <w:lang w:eastAsia="en-US"/>
        </w:rPr>
      </w:pPr>
      <w:r w:rsidRPr="004459FB">
        <w:rPr>
          <w:lang w:eastAsia="en-US"/>
        </w:rPr>
        <w:t>- отсутствие у малых предприятий и индивидуальных предпринимателей достаточных финансовых ресурсов на расширение деятельности, особенно в производственной сфере;</w:t>
      </w:r>
    </w:p>
    <w:p w:rsidR="004459FB" w:rsidRPr="004459FB" w:rsidRDefault="004459FB" w:rsidP="004459FB">
      <w:pPr>
        <w:tabs>
          <w:tab w:val="left" w:pos="993"/>
        </w:tabs>
        <w:spacing w:before="0"/>
        <w:contextualSpacing/>
        <w:jc w:val="both"/>
        <w:rPr>
          <w:lang w:eastAsia="en-US"/>
        </w:rPr>
      </w:pPr>
      <w:r w:rsidRPr="004459FB">
        <w:rPr>
          <w:lang w:eastAsia="en-US"/>
        </w:rPr>
        <w:t xml:space="preserve">- ограниченность механизмов финансово - кредитной поддержки малых предприятий и </w:t>
      </w:r>
      <w:r w:rsidR="00DB0D68">
        <w:rPr>
          <w:lang w:eastAsia="en-US"/>
        </w:rPr>
        <w:t>индивидуальных предпринимателей, высокие процентные ставки по кредитам;</w:t>
      </w:r>
    </w:p>
    <w:p w:rsidR="004459FB" w:rsidRPr="004459FB" w:rsidRDefault="004459FB" w:rsidP="004459FB">
      <w:pPr>
        <w:tabs>
          <w:tab w:val="left" w:pos="993"/>
        </w:tabs>
        <w:spacing w:before="0"/>
        <w:contextualSpacing/>
        <w:jc w:val="both"/>
        <w:rPr>
          <w:lang w:eastAsia="en-US"/>
        </w:rPr>
      </w:pPr>
      <w:r w:rsidRPr="004459FB">
        <w:rPr>
          <w:lang w:eastAsia="en-US"/>
        </w:rPr>
        <w:t>- частые изменения в системе налогообложения;</w:t>
      </w:r>
    </w:p>
    <w:p w:rsidR="004459FB" w:rsidRPr="004459FB" w:rsidRDefault="004459FB" w:rsidP="004459FB">
      <w:pPr>
        <w:tabs>
          <w:tab w:val="left" w:pos="993"/>
        </w:tabs>
        <w:spacing w:before="0"/>
        <w:contextualSpacing/>
        <w:jc w:val="both"/>
        <w:rPr>
          <w:lang w:eastAsia="en-US"/>
        </w:rPr>
      </w:pPr>
      <w:r w:rsidRPr="004459FB">
        <w:rPr>
          <w:lang w:eastAsia="en-US"/>
        </w:rPr>
        <w:t xml:space="preserve">- недостаточный уровень квалификации, отсутствие необходимого образования для ведения бизнеса. </w:t>
      </w:r>
    </w:p>
    <w:p w:rsidR="008E6667" w:rsidRPr="004459FB" w:rsidRDefault="00033A15" w:rsidP="004459FB">
      <w:pPr>
        <w:keepNext/>
        <w:spacing w:before="0"/>
        <w:jc w:val="both"/>
        <w:rPr>
          <w:lang w:eastAsia="en-US"/>
        </w:rPr>
      </w:pPr>
      <w:r>
        <w:rPr>
          <w:lang w:eastAsia="en-US"/>
        </w:rPr>
        <w:t xml:space="preserve">       </w:t>
      </w:r>
      <w:r w:rsidR="004459FB" w:rsidRPr="004459FB">
        <w:rPr>
          <w:lang w:eastAsia="en-US"/>
        </w:rPr>
        <w:t>Реализация подпрограммы направлена на создание условий, способствующих поддержке и развитию малого и среднего предпринимательства.</w:t>
      </w:r>
    </w:p>
    <w:p w:rsidR="004459FB" w:rsidRPr="003C6A89" w:rsidRDefault="004459FB" w:rsidP="004459FB">
      <w:pPr>
        <w:keepNext/>
        <w:spacing w:before="0"/>
        <w:jc w:val="center"/>
        <w:rPr>
          <w:b/>
        </w:rPr>
      </w:pPr>
    </w:p>
    <w:p w:rsidR="00283C23" w:rsidRPr="003C6A89" w:rsidRDefault="00A47A6E" w:rsidP="00E737C1">
      <w:pPr>
        <w:keepNext/>
        <w:spacing w:before="0"/>
        <w:jc w:val="center"/>
        <w:rPr>
          <w:b/>
        </w:rPr>
      </w:pPr>
      <w:r w:rsidRPr="003C6A89">
        <w:rPr>
          <w:b/>
        </w:rPr>
        <w:t>5.</w:t>
      </w:r>
      <w:r w:rsidR="00183D3F" w:rsidRPr="003C6A89">
        <w:rPr>
          <w:b/>
        </w:rPr>
        <w:t xml:space="preserve">2.2. </w:t>
      </w:r>
      <w:r w:rsidR="00283C23" w:rsidRPr="003C6A89">
        <w:rPr>
          <w:b/>
        </w:rPr>
        <w:t>Приоритеты, цели и задачи в сфере деятельности</w:t>
      </w:r>
    </w:p>
    <w:p w:rsidR="008E6667" w:rsidRPr="003C6A89" w:rsidRDefault="008E6667" w:rsidP="00E737C1">
      <w:pPr>
        <w:keepNext/>
        <w:spacing w:before="0"/>
        <w:jc w:val="center"/>
        <w:rPr>
          <w:b/>
          <w:sz w:val="16"/>
          <w:szCs w:val="16"/>
        </w:rPr>
      </w:pPr>
    </w:p>
    <w:p w:rsidR="00431081" w:rsidRPr="003C6A89" w:rsidRDefault="00887536" w:rsidP="008E6667">
      <w:pPr>
        <w:spacing w:before="0"/>
        <w:ind w:firstLine="709"/>
        <w:jc w:val="both"/>
        <w:rPr>
          <w:lang w:eastAsia="en-US"/>
        </w:rPr>
      </w:pPr>
      <w:r w:rsidRPr="003C6A89">
        <w:rPr>
          <w:lang w:eastAsia="en-US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</w:t>
      </w:r>
      <w:r w:rsidR="003B5745">
        <w:rPr>
          <w:lang w:eastAsia="en-US"/>
        </w:rPr>
        <w:t xml:space="preserve">муниципального округа </w:t>
      </w:r>
      <w:r w:rsidRPr="003C6A89">
        <w:rPr>
          <w:lang w:eastAsia="en-US"/>
        </w:rPr>
        <w:t>в рамках подпрограммы отнесены вопросы содействия развитию малого и среднего предпринимательства.</w:t>
      </w:r>
      <w:r w:rsidR="00431081" w:rsidRPr="003C6A89">
        <w:rPr>
          <w:lang w:eastAsia="en-US"/>
        </w:rPr>
        <w:t xml:space="preserve"> </w:t>
      </w:r>
    </w:p>
    <w:p w:rsidR="008F2EF4" w:rsidRPr="003C6A89" w:rsidRDefault="008F2EF4" w:rsidP="008E6667">
      <w:pPr>
        <w:spacing w:before="0"/>
        <w:ind w:firstLine="709"/>
        <w:jc w:val="both"/>
        <w:rPr>
          <w:lang w:eastAsia="en-US"/>
        </w:rPr>
      </w:pPr>
      <w:r w:rsidRPr="003C6A89">
        <w:rPr>
          <w:lang w:eastAsia="en-US"/>
        </w:rPr>
        <w:t xml:space="preserve">Правовое регулирование развития малого и среднего предпринимательства </w:t>
      </w:r>
      <w:r w:rsidR="007506DD" w:rsidRPr="003C6A89">
        <w:rPr>
          <w:lang w:eastAsia="en-US"/>
        </w:rPr>
        <w:t>о</w:t>
      </w:r>
      <w:r w:rsidRPr="003C6A89">
        <w:rPr>
          <w:lang w:eastAsia="en-US"/>
        </w:rPr>
        <w:t xml:space="preserve">существляется Федеральным </w:t>
      </w:r>
      <w:hyperlink r:id="rId8" w:history="1">
        <w:r w:rsidRPr="003C6A89">
          <w:rPr>
            <w:lang w:eastAsia="en-US"/>
          </w:rPr>
          <w:t>законом</w:t>
        </w:r>
      </w:hyperlink>
      <w:r w:rsidRPr="003C6A89">
        <w:rPr>
          <w:lang w:eastAsia="en-US"/>
        </w:rPr>
        <w:t xml:space="preserve"> от 24 июля 2007 года № 209-ФЗ «О развитии малого и среднего предпринимательства в Российской Федерации», </w:t>
      </w:r>
      <w:hyperlink r:id="rId9" w:history="1">
        <w:r w:rsidRPr="003C6A89">
          <w:rPr>
            <w:lang w:eastAsia="en-US"/>
          </w:rPr>
          <w:t>Законом</w:t>
        </w:r>
      </w:hyperlink>
      <w:r w:rsidRPr="003C6A89">
        <w:rPr>
          <w:lang w:eastAsia="en-US"/>
        </w:rPr>
        <w:t xml:space="preserve"> Удмуртской Республики от 8 октября 2008 года № 34-РЗ «О развитии малого и среднего предпринимательства </w:t>
      </w:r>
      <w:r w:rsidR="0013620B" w:rsidRPr="003C6A89">
        <w:rPr>
          <w:lang w:eastAsia="en-US"/>
        </w:rPr>
        <w:t xml:space="preserve">в </w:t>
      </w:r>
      <w:r w:rsidRPr="003C6A89">
        <w:rPr>
          <w:lang w:eastAsia="en-US"/>
        </w:rPr>
        <w:t>Удмуртской Республик</w:t>
      </w:r>
      <w:r w:rsidR="0013620B" w:rsidRPr="003C6A89">
        <w:rPr>
          <w:lang w:eastAsia="en-US"/>
        </w:rPr>
        <w:t>е</w:t>
      </w:r>
      <w:r w:rsidRPr="003C6A89">
        <w:rPr>
          <w:lang w:eastAsia="en-US"/>
        </w:rPr>
        <w:t>».</w:t>
      </w:r>
    </w:p>
    <w:p w:rsidR="00A73442" w:rsidRPr="003C6A89" w:rsidRDefault="00A73442" w:rsidP="008E6667">
      <w:pPr>
        <w:autoSpaceDE w:val="0"/>
        <w:autoSpaceDN w:val="0"/>
        <w:adjustRightInd w:val="0"/>
        <w:spacing w:before="0"/>
        <w:ind w:firstLine="709"/>
        <w:jc w:val="both"/>
        <w:rPr>
          <w:lang w:eastAsia="en-US"/>
        </w:rPr>
      </w:pPr>
      <w:r w:rsidRPr="003C6A89">
        <w:rPr>
          <w:bCs w:val="0"/>
        </w:rPr>
        <w:t>Одной из задач государственной программы Удмуртской Республики «Создание условий для устойчивого экономического развития Удмуртской Республики», утвержденной постановлением Правительства Удмуртской</w:t>
      </w:r>
      <w:r w:rsidR="00240B0B">
        <w:rPr>
          <w:bCs w:val="0"/>
        </w:rPr>
        <w:t xml:space="preserve"> Республики от 10</w:t>
      </w:r>
      <w:r w:rsidR="003B5745">
        <w:rPr>
          <w:bCs w:val="0"/>
        </w:rPr>
        <w:t xml:space="preserve"> </w:t>
      </w:r>
      <w:r w:rsidR="00240B0B">
        <w:rPr>
          <w:bCs w:val="0"/>
        </w:rPr>
        <w:t>октября 202</w:t>
      </w:r>
      <w:r w:rsidR="003B5745">
        <w:rPr>
          <w:bCs w:val="0"/>
        </w:rPr>
        <w:t>3 года</w:t>
      </w:r>
      <w:r w:rsidR="00240B0B">
        <w:rPr>
          <w:bCs w:val="0"/>
        </w:rPr>
        <w:t xml:space="preserve"> № 668, является </w:t>
      </w:r>
      <w:r w:rsidRPr="003C6A89">
        <w:rPr>
          <w:bCs w:val="0"/>
        </w:rPr>
        <w:t xml:space="preserve"> создание условий для развития малого и среднего бизнеса.</w:t>
      </w:r>
    </w:p>
    <w:p w:rsidR="00431081" w:rsidRPr="003C6A89" w:rsidRDefault="003B5745" w:rsidP="00CA6074">
      <w:pPr>
        <w:spacing w:before="0"/>
        <w:ind w:firstLine="709"/>
        <w:jc w:val="both"/>
        <w:rPr>
          <w:lang w:eastAsia="en-US"/>
        </w:rPr>
      </w:pPr>
      <w:r>
        <w:rPr>
          <w:lang w:eastAsia="en-US"/>
        </w:rPr>
        <w:t>В соответствии с п</w:t>
      </w:r>
      <w:r w:rsidR="00CA6074">
        <w:rPr>
          <w:lang w:eastAsia="en-US"/>
        </w:rPr>
        <w:t>одп</w:t>
      </w:r>
      <w:r w:rsidR="00431081" w:rsidRPr="003C6A89">
        <w:rPr>
          <w:lang w:eastAsia="en-US"/>
        </w:rPr>
        <w:t xml:space="preserve">рограммой </w:t>
      </w:r>
      <w:r w:rsidR="00CA6074">
        <w:rPr>
          <w:lang w:eastAsia="en-US"/>
        </w:rPr>
        <w:t xml:space="preserve">«Создание благоприятных условий  для развития малого и среднего предпринимательства» </w:t>
      </w:r>
      <w:r w:rsidR="00F53E55">
        <w:rPr>
          <w:lang w:eastAsia="en-US"/>
        </w:rPr>
        <w:t>осуществляю</w:t>
      </w:r>
      <w:r w:rsidR="00431081" w:rsidRPr="003C6A89">
        <w:rPr>
          <w:lang w:eastAsia="en-US"/>
        </w:rPr>
        <w:t xml:space="preserve">тся </w:t>
      </w:r>
      <w:r w:rsidR="00CA6074">
        <w:rPr>
          <w:lang w:eastAsia="en-US"/>
        </w:rPr>
        <w:t xml:space="preserve">мероприятия </w:t>
      </w:r>
      <w:r w:rsidR="00431081" w:rsidRPr="003C6A89">
        <w:rPr>
          <w:lang w:eastAsia="en-US"/>
        </w:rPr>
        <w:t xml:space="preserve">по следующим основным направлениям: </w:t>
      </w:r>
    </w:p>
    <w:p w:rsidR="00431081" w:rsidRPr="003C6A89" w:rsidRDefault="008E6667" w:rsidP="008E6667">
      <w:pPr>
        <w:pStyle w:val="a3"/>
        <w:tabs>
          <w:tab w:val="left" w:pos="993"/>
        </w:tabs>
        <w:spacing w:before="0"/>
        <w:ind w:left="0"/>
        <w:contextualSpacing w:val="0"/>
        <w:jc w:val="both"/>
        <w:rPr>
          <w:lang w:eastAsia="en-US"/>
        </w:rPr>
      </w:pPr>
      <w:r w:rsidRPr="003C6A89">
        <w:rPr>
          <w:lang w:eastAsia="en-US"/>
        </w:rPr>
        <w:t xml:space="preserve">- </w:t>
      </w:r>
      <w:r w:rsidR="00431081" w:rsidRPr="003C6A89">
        <w:rPr>
          <w:lang w:eastAsia="en-US"/>
        </w:rPr>
        <w:t>организация курсов, обучающих совещаний, семинаров для предпринимателей на базе Администрации</w:t>
      </w:r>
      <w:r w:rsidR="00F53E55">
        <w:rPr>
          <w:lang w:eastAsia="en-US"/>
        </w:rPr>
        <w:t xml:space="preserve"> </w:t>
      </w:r>
      <w:proofErr w:type="spellStart"/>
      <w:r w:rsidR="00F53E55">
        <w:rPr>
          <w:lang w:eastAsia="en-US"/>
        </w:rPr>
        <w:t>Якшур-Бодьинского</w:t>
      </w:r>
      <w:proofErr w:type="spellEnd"/>
      <w:r w:rsidR="00F53E55">
        <w:rPr>
          <w:lang w:eastAsia="en-US"/>
        </w:rPr>
        <w:t xml:space="preserve"> </w:t>
      </w:r>
      <w:r w:rsidR="00431081" w:rsidRPr="003C6A89">
        <w:rPr>
          <w:lang w:eastAsia="en-US"/>
        </w:rPr>
        <w:t>района;</w:t>
      </w:r>
    </w:p>
    <w:p w:rsidR="00431081" w:rsidRPr="003C6A89" w:rsidRDefault="008E6667" w:rsidP="008E6667">
      <w:pPr>
        <w:pStyle w:val="a3"/>
        <w:tabs>
          <w:tab w:val="left" w:pos="993"/>
        </w:tabs>
        <w:spacing w:before="0"/>
        <w:ind w:left="0"/>
        <w:contextualSpacing w:val="0"/>
        <w:jc w:val="both"/>
        <w:rPr>
          <w:lang w:eastAsia="en-US"/>
        </w:rPr>
      </w:pPr>
      <w:r w:rsidRPr="003C6A89">
        <w:rPr>
          <w:lang w:eastAsia="en-US"/>
        </w:rPr>
        <w:t xml:space="preserve">- </w:t>
      </w:r>
      <w:r w:rsidR="00431081" w:rsidRPr="003C6A89">
        <w:rPr>
          <w:lang w:eastAsia="en-US"/>
        </w:rPr>
        <w:t>информационное обеспечение малого бизнеса, а также жителей района, желающих организовать свой бизнес;</w:t>
      </w:r>
    </w:p>
    <w:p w:rsidR="00431081" w:rsidRPr="003C6A89" w:rsidRDefault="008E6667" w:rsidP="008E6667">
      <w:pPr>
        <w:pStyle w:val="a3"/>
        <w:tabs>
          <w:tab w:val="left" w:pos="993"/>
        </w:tabs>
        <w:spacing w:before="0"/>
        <w:ind w:left="0"/>
        <w:contextualSpacing w:val="0"/>
        <w:jc w:val="both"/>
        <w:rPr>
          <w:lang w:eastAsia="en-US"/>
        </w:rPr>
      </w:pPr>
      <w:r w:rsidRPr="003C6A89">
        <w:rPr>
          <w:lang w:eastAsia="en-US"/>
        </w:rPr>
        <w:t xml:space="preserve">- </w:t>
      </w:r>
      <w:r w:rsidR="00431081" w:rsidRPr="003C6A89">
        <w:rPr>
          <w:lang w:eastAsia="en-US"/>
        </w:rPr>
        <w:t>снижение административных барьеров;</w:t>
      </w:r>
    </w:p>
    <w:p w:rsidR="00431081" w:rsidRPr="003C6A89" w:rsidRDefault="008E6667" w:rsidP="008E6667">
      <w:pPr>
        <w:pStyle w:val="a3"/>
        <w:tabs>
          <w:tab w:val="left" w:pos="993"/>
        </w:tabs>
        <w:spacing w:before="0"/>
        <w:ind w:left="0"/>
        <w:contextualSpacing w:val="0"/>
        <w:jc w:val="both"/>
        <w:rPr>
          <w:lang w:eastAsia="en-US"/>
        </w:rPr>
      </w:pPr>
      <w:r w:rsidRPr="003C6A89">
        <w:rPr>
          <w:lang w:eastAsia="en-US"/>
        </w:rPr>
        <w:t xml:space="preserve">- </w:t>
      </w:r>
      <w:r w:rsidR="00431081" w:rsidRPr="003C6A89">
        <w:rPr>
          <w:lang w:eastAsia="en-US"/>
        </w:rPr>
        <w:t xml:space="preserve">предоставление субъектам малого и среднего предпринимательства помещений в аренду; </w:t>
      </w:r>
    </w:p>
    <w:p w:rsidR="00431081" w:rsidRPr="003C6A89" w:rsidRDefault="008E6667" w:rsidP="008E6667">
      <w:pPr>
        <w:pStyle w:val="a3"/>
        <w:tabs>
          <w:tab w:val="left" w:pos="993"/>
        </w:tabs>
        <w:spacing w:before="0"/>
        <w:ind w:left="0"/>
        <w:contextualSpacing w:val="0"/>
        <w:jc w:val="both"/>
        <w:rPr>
          <w:lang w:eastAsia="en-US"/>
        </w:rPr>
      </w:pPr>
      <w:r w:rsidRPr="003C6A89">
        <w:rPr>
          <w:lang w:eastAsia="en-US"/>
        </w:rPr>
        <w:t xml:space="preserve">- </w:t>
      </w:r>
      <w:r w:rsidR="00431081" w:rsidRPr="003C6A89">
        <w:rPr>
          <w:lang w:eastAsia="en-US"/>
        </w:rPr>
        <w:t xml:space="preserve">содействие предпринимателям в предоставлении финансовой поддержки </w:t>
      </w:r>
      <w:r w:rsidR="001713DD">
        <w:rPr>
          <w:lang w:eastAsia="en-US"/>
        </w:rPr>
        <w:t>через МКК Якшур-Бодьинский</w:t>
      </w:r>
      <w:r w:rsidR="001713DD" w:rsidRPr="001713DD">
        <w:rPr>
          <w:lang w:eastAsia="en-US"/>
        </w:rPr>
        <w:t xml:space="preserve"> </w:t>
      </w:r>
      <w:r w:rsidR="001713DD">
        <w:rPr>
          <w:lang w:eastAsia="en-US"/>
        </w:rPr>
        <w:t xml:space="preserve">муниципальный фонд поддержки малого предпринимательства, МКК Удмуртский  фонд развития </w:t>
      </w:r>
      <w:r w:rsidR="00431081" w:rsidRPr="003C6A89">
        <w:rPr>
          <w:lang w:eastAsia="en-US"/>
        </w:rPr>
        <w:t xml:space="preserve"> предпринимательства;</w:t>
      </w:r>
    </w:p>
    <w:p w:rsidR="00431081" w:rsidRPr="003C6A89" w:rsidRDefault="008E6667" w:rsidP="008E6667">
      <w:pPr>
        <w:pStyle w:val="a3"/>
        <w:tabs>
          <w:tab w:val="left" w:pos="993"/>
        </w:tabs>
        <w:spacing w:before="0"/>
        <w:ind w:left="0"/>
        <w:contextualSpacing w:val="0"/>
        <w:jc w:val="both"/>
        <w:rPr>
          <w:lang w:eastAsia="en-US"/>
        </w:rPr>
      </w:pPr>
      <w:r w:rsidRPr="003C6A89">
        <w:rPr>
          <w:lang w:eastAsia="en-US"/>
        </w:rPr>
        <w:t xml:space="preserve">- </w:t>
      </w:r>
      <w:r w:rsidR="00431081" w:rsidRPr="003C6A89">
        <w:rPr>
          <w:lang w:eastAsia="en-US"/>
        </w:rPr>
        <w:t xml:space="preserve">содействие малому предпринимательству в сфере инноваций и высоких технологий. </w:t>
      </w:r>
    </w:p>
    <w:p w:rsidR="005D6F7C" w:rsidRPr="005C166D" w:rsidRDefault="005D6F7C" w:rsidP="005D6F7C">
      <w:pPr>
        <w:jc w:val="both"/>
      </w:pPr>
      <w:r w:rsidRPr="00182692">
        <w:rPr>
          <w:color w:val="FF0000"/>
          <w:lang w:eastAsia="en-US"/>
        </w:rPr>
        <w:t xml:space="preserve">       </w:t>
      </w:r>
      <w:r w:rsidR="00BF1438" w:rsidRPr="005C166D">
        <w:rPr>
          <w:lang w:eastAsia="en-US"/>
        </w:rPr>
        <w:t>Согласно прогнозу социально-экономического развития муниципального образования «</w:t>
      </w:r>
      <w:r w:rsidR="00C04F08">
        <w:rPr>
          <w:lang w:eastAsia="en-US"/>
        </w:rPr>
        <w:t xml:space="preserve">Муниципальный округ </w:t>
      </w:r>
      <w:r w:rsidR="002E1839" w:rsidRPr="005C166D">
        <w:rPr>
          <w:lang w:eastAsia="en-US"/>
        </w:rPr>
        <w:t xml:space="preserve">Якшур-Бодьинский </w:t>
      </w:r>
      <w:r w:rsidR="00C04F08">
        <w:rPr>
          <w:lang w:eastAsia="en-US"/>
        </w:rPr>
        <w:t>райо</w:t>
      </w:r>
      <w:r w:rsidR="00685981">
        <w:rPr>
          <w:lang w:eastAsia="en-US"/>
        </w:rPr>
        <w:t>н Удмуртской Республики» на 2026</w:t>
      </w:r>
      <w:r w:rsidRPr="005C166D">
        <w:rPr>
          <w:lang w:eastAsia="en-US"/>
        </w:rPr>
        <w:t xml:space="preserve"> год и </w:t>
      </w:r>
      <w:r w:rsidR="00D815BF">
        <w:rPr>
          <w:lang w:eastAsia="en-US"/>
        </w:rPr>
        <w:t xml:space="preserve">на </w:t>
      </w:r>
      <w:r w:rsidRPr="005C166D">
        <w:rPr>
          <w:lang w:eastAsia="en-US"/>
        </w:rPr>
        <w:t>плановый период 202</w:t>
      </w:r>
      <w:r w:rsidR="00685981">
        <w:rPr>
          <w:lang w:eastAsia="en-US"/>
        </w:rPr>
        <w:t>7</w:t>
      </w:r>
      <w:r w:rsidRPr="005C166D">
        <w:rPr>
          <w:lang w:eastAsia="en-US"/>
        </w:rPr>
        <w:t xml:space="preserve"> и </w:t>
      </w:r>
      <w:r w:rsidR="00685981">
        <w:rPr>
          <w:lang w:eastAsia="en-US"/>
        </w:rPr>
        <w:t>2028</w:t>
      </w:r>
      <w:r w:rsidRPr="005C166D">
        <w:rPr>
          <w:lang w:eastAsia="en-US"/>
        </w:rPr>
        <w:t xml:space="preserve"> годов</w:t>
      </w:r>
      <w:r w:rsidR="00BF1438" w:rsidRPr="005C166D">
        <w:rPr>
          <w:lang w:eastAsia="en-US"/>
        </w:rPr>
        <w:t xml:space="preserve">, утвержденному </w:t>
      </w:r>
      <w:r w:rsidR="0013620B" w:rsidRPr="005C166D">
        <w:rPr>
          <w:lang w:eastAsia="en-US"/>
        </w:rPr>
        <w:t>п</w:t>
      </w:r>
      <w:r w:rsidR="00CA7737" w:rsidRPr="005C166D">
        <w:rPr>
          <w:lang w:eastAsia="en-US"/>
        </w:rPr>
        <w:t>остановлением Администрации</w:t>
      </w:r>
      <w:r w:rsidR="00BF1438" w:rsidRPr="005C166D">
        <w:rPr>
          <w:lang w:eastAsia="en-US"/>
        </w:rPr>
        <w:t xml:space="preserve"> муниципального образования «</w:t>
      </w:r>
      <w:r w:rsidR="00F53E55">
        <w:rPr>
          <w:lang w:eastAsia="en-US"/>
        </w:rPr>
        <w:t xml:space="preserve">Муниципальный округ </w:t>
      </w:r>
      <w:r w:rsidR="00F53E55" w:rsidRPr="005C166D">
        <w:rPr>
          <w:lang w:eastAsia="en-US"/>
        </w:rPr>
        <w:t xml:space="preserve">Якшур-Бодьинский </w:t>
      </w:r>
      <w:r w:rsidR="00F53E55">
        <w:rPr>
          <w:lang w:eastAsia="en-US"/>
        </w:rPr>
        <w:t>район Удмуртской Республики</w:t>
      </w:r>
      <w:r w:rsidR="002C34A8">
        <w:rPr>
          <w:lang w:eastAsia="en-US"/>
        </w:rPr>
        <w:t>» от 10</w:t>
      </w:r>
      <w:r w:rsidR="00A01E50" w:rsidRPr="005C166D">
        <w:rPr>
          <w:lang w:eastAsia="en-US"/>
        </w:rPr>
        <w:t xml:space="preserve"> </w:t>
      </w:r>
      <w:r w:rsidR="00240B0B">
        <w:rPr>
          <w:lang w:eastAsia="en-US"/>
        </w:rPr>
        <w:t>ноября</w:t>
      </w:r>
      <w:r w:rsidR="00A01E50" w:rsidRPr="005C166D">
        <w:rPr>
          <w:lang w:eastAsia="en-US"/>
        </w:rPr>
        <w:t xml:space="preserve"> </w:t>
      </w:r>
      <w:r w:rsidRPr="005C166D">
        <w:rPr>
          <w:lang w:eastAsia="en-US"/>
        </w:rPr>
        <w:t>20</w:t>
      </w:r>
      <w:r w:rsidR="009F38F5">
        <w:rPr>
          <w:lang w:eastAsia="en-US"/>
        </w:rPr>
        <w:t>2</w:t>
      </w:r>
      <w:r w:rsidR="002C34A8">
        <w:rPr>
          <w:lang w:eastAsia="en-US"/>
        </w:rPr>
        <w:t>5</w:t>
      </w:r>
      <w:r w:rsidR="00BF1438" w:rsidRPr="005C166D">
        <w:rPr>
          <w:lang w:eastAsia="en-US"/>
        </w:rPr>
        <w:t xml:space="preserve"> года №</w:t>
      </w:r>
      <w:r w:rsidR="0013620B" w:rsidRPr="005C166D">
        <w:rPr>
          <w:lang w:eastAsia="en-US"/>
        </w:rPr>
        <w:t xml:space="preserve"> </w:t>
      </w:r>
      <w:r w:rsidR="002C34A8">
        <w:rPr>
          <w:lang w:eastAsia="en-US"/>
        </w:rPr>
        <w:t>1550</w:t>
      </w:r>
      <w:r w:rsidR="007506DD" w:rsidRPr="005C166D">
        <w:rPr>
          <w:lang w:eastAsia="en-US"/>
        </w:rPr>
        <w:t>,</w:t>
      </w:r>
      <w:r w:rsidR="008C5B2E" w:rsidRPr="005C166D">
        <w:rPr>
          <w:lang w:eastAsia="en-US"/>
        </w:rPr>
        <w:t xml:space="preserve"> </w:t>
      </w:r>
      <w:r w:rsidRPr="005C166D">
        <w:t>социально-значимыми видами деятельности, осуществляем</w:t>
      </w:r>
      <w:r w:rsidR="00F53E55">
        <w:t>ыми</w:t>
      </w:r>
      <w:r w:rsidR="008C5B2E" w:rsidRPr="005C166D">
        <w:t xml:space="preserve"> </w:t>
      </w:r>
      <w:r w:rsidRPr="005C166D">
        <w:t>субъектами малого и среднего предпринимательства на среднесрочную перспективу являются: промышленное производство и производство товаров народного потребления; производство и переработка</w:t>
      </w:r>
      <w:r w:rsidR="00691E18">
        <w:t xml:space="preserve"> сельскохозяйственной продукции, развитие сельского туризма.</w:t>
      </w:r>
    </w:p>
    <w:p w:rsidR="00F216D6" w:rsidRPr="003C6A89" w:rsidRDefault="00F216D6" w:rsidP="008E6667">
      <w:pPr>
        <w:spacing w:before="0"/>
        <w:ind w:firstLine="709"/>
        <w:jc w:val="both"/>
        <w:rPr>
          <w:lang w:eastAsia="en-US"/>
        </w:rPr>
      </w:pPr>
      <w:r w:rsidRPr="003C6A89">
        <w:rPr>
          <w:lang w:eastAsia="en-US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:rsidR="00F216D6" w:rsidRPr="003C6A89" w:rsidRDefault="00F216D6" w:rsidP="008E6667">
      <w:pPr>
        <w:spacing w:before="0"/>
        <w:ind w:firstLine="709"/>
        <w:jc w:val="both"/>
        <w:rPr>
          <w:lang w:eastAsia="en-US"/>
        </w:rPr>
      </w:pPr>
      <w:r w:rsidRPr="003C6A89">
        <w:rPr>
          <w:lang w:eastAsia="en-US"/>
        </w:rPr>
        <w:lastRenderedPageBreak/>
        <w:t xml:space="preserve">Цель подпрограммы - </w:t>
      </w:r>
      <w:r w:rsidR="002D61C1" w:rsidRPr="003C6A89">
        <w:rPr>
          <w:lang w:eastAsia="en-US"/>
        </w:rPr>
        <w:t>с</w:t>
      </w:r>
      <w:r w:rsidR="002D61C1" w:rsidRPr="003C6A89">
        <w:t xml:space="preserve">оздание условий для развития предпринимательства, в том числе в производственной сфере, на территории </w:t>
      </w:r>
      <w:proofErr w:type="spellStart"/>
      <w:r w:rsidR="00B04C87" w:rsidRPr="003C6A89">
        <w:t>Якшур-Бодьинского</w:t>
      </w:r>
      <w:proofErr w:type="spellEnd"/>
      <w:r w:rsidR="002D61C1" w:rsidRPr="003C6A89">
        <w:t xml:space="preserve"> района</w:t>
      </w:r>
      <w:r w:rsidRPr="003C6A89">
        <w:rPr>
          <w:lang w:eastAsia="en-US"/>
        </w:rPr>
        <w:t>.</w:t>
      </w:r>
    </w:p>
    <w:p w:rsidR="00F216D6" w:rsidRPr="003C6A89" w:rsidRDefault="00F216D6" w:rsidP="008E6667">
      <w:pPr>
        <w:spacing w:before="0"/>
        <w:ind w:firstLine="709"/>
        <w:jc w:val="both"/>
        <w:rPr>
          <w:lang w:eastAsia="en-US"/>
        </w:rPr>
      </w:pPr>
      <w:r w:rsidRPr="003C6A89">
        <w:rPr>
          <w:lang w:eastAsia="en-US"/>
        </w:rPr>
        <w:t>Для достижения поставленной цели в рамках подпрограммы будут решаться следующие задачи:</w:t>
      </w:r>
    </w:p>
    <w:p w:rsidR="00895778" w:rsidRPr="003C6A89" w:rsidRDefault="005F5579" w:rsidP="005F5579">
      <w:pPr>
        <w:pStyle w:val="a3"/>
        <w:tabs>
          <w:tab w:val="left" w:pos="1134"/>
        </w:tabs>
        <w:spacing w:before="0"/>
        <w:ind w:left="0"/>
        <w:jc w:val="both"/>
        <w:rPr>
          <w:color w:val="000000"/>
        </w:rPr>
      </w:pPr>
      <w:r w:rsidRPr="003C6A89">
        <w:rPr>
          <w:color w:val="000000"/>
        </w:rPr>
        <w:t xml:space="preserve">1) </w:t>
      </w:r>
      <w:r w:rsidR="009C5FBB">
        <w:rPr>
          <w:color w:val="000000"/>
        </w:rPr>
        <w:t xml:space="preserve">  </w:t>
      </w:r>
      <w:r w:rsidR="00895778" w:rsidRPr="003C6A89">
        <w:rPr>
          <w:color w:val="000000"/>
        </w:rPr>
        <w:t>Проведение системной работы по созданию благоприятных условий для ведения предпринимательской деятельности и снижению административного давления на бизнес.</w:t>
      </w:r>
    </w:p>
    <w:p w:rsidR="00895778" w:rsidRPr="00A65FF7" w:rsidRDefault="00895778" w:rsidP="009C5FBB">
      <w:pPr>
        <w:pStyle w:val="a3"/>
        <w:numPr>
          <w:ilvl w:val="0"/>
          <w:numId w:val="23"/>
        </w:numPr>
        <w:spacing w:before="0"/>
        <w:ind w:left="0" w:firstLine="0"/>
        <w:jc w:val="both"/>
        <w:rPr>
          <w:color w:val="000000"/>
        </w:rPr>
      </w:pPr>
      <w:r w:rsidRPr="00A65FF7">
        <w:rPr>
          <w:color w:val="000000"/>
        </w:rPr>
        <w:t>Совершенствование системы поддержки субъектов малого</w:t>
      </w:r>
      <w:r w:rsidR="00F171A6" w:rsidRPr="00A65FF7">
        <w:rPr>
          <w:color w:val="000000"/>
        </w:rPr>
        <w:t xml:space="preserve"> и среднего предпринимательства </w:t>
      </w:r>
      <w:r w:rsidRPr="00A65FF7">
        <w:rPr>
          <w:color w:val="000000"/>
        </w:rPr>
        <w:t xml:space="preserve">на территории </w:t>
      </w:r>
      <w:proofErr w:type="spellStart"/>
      <w:r w:rsidR="0013620B" w:rsidRPr="00A65FF7">
        <w:rPr>
          <w:color w:val="000000"/>
        </w:rPr>
        <w:t>Якшур-Бодьинского</w:t>
      </w:r>
      <w:proofErr w:type="spellEnd"/>
      <w:r w:rsidR="0013620B" w:rsidRPr="00A65FF7">
        <w:rPr>
          <w:color w:val="000000"/>
        </w:rPr>
        <w:t xml:space="preserve"> района</w:t>
      </w:r>
      <w:r w:rsidRPr="00A65FF7">
        <w:rPr>
          <w:color w:val="000000"/>
        </w:rPr>
        <w:t>.</w:t>
      </w:r>
    </w:p>
    <w:p w:rsidR="00895778" w:rsidRPr="00F53E55" w:rsidRDefault="00895778" w:rsidP="00F171A6">
      <w:pPr>
        <w:pStyle w:val="a3"/>
        <w:numPr>
          <w:ilvl w:val="0"/>
          <w:numId w:val="23"/>
        </w:numPr>
        <w:tabs>
          <w:tab w:val="left" w:pos="1134"/>
        </w:tabs>
        <w:spacing w:before="0"/>
        <w:ind w:hanging="720"/>
        <w:jc w:val="both"/>
        <w:rPr>
          <w:color w:val="000000"/>
        </w:rPr>
      </w:pPr>
      <w:r w:rsidRPr="00F53E55">
        <w:rPr>
          <w:color w:val="000000"/>
        </w:rPr>
        <w:t>Содействие развитию инфраструктуры поддержки субъектов малого и среднего предпринимат</w:t>
      </w:r>
      <w:r w:rsidR="0054193C" w:rsidRPr="00F53E55">
        <w:rPr>
          <w:color w:val="000000"/>
        </w:rPr>
        <w:t xml:space="preserve">ельства </w:t>
      </w:r>
      <w:proofErr w:type="spellStart"/>
      <w:r w:rsidR="00A1329C" w:rsidRPr="00F53E55">
        <w:rPr>
          <w:color w:val="000000"/>
        </w:rPr>
        <w:t>Якшур-Бодьинского</w:t>
      </w:r>
      <w:proofErr w:type="spellEnd"/>
      <w:r w:rsidR="0013620B" w:rsidRPr="00F53E55">
        <w:rPr>
          <w:color w:val="000000"/>
        </w:rPr>
        <w:t xml:space="preserve"> района</w:t>
      </w:r>
      <w:r w:rsidRPr="00F53E55">
        <w:rPr>
          <w:color w:val="000000"/>
        </w:rPr>
        <w:t>.</w:t>
      </w:r>
    </w:p>
    <w:p w:rsidR="00043C66" w:rsidRPr="003C6A89" w:rsidRDefault="00895778" w:rsidP="005F5579">
      <w:pPr>
        <w:pStyle w:val="a3"/>
        <w:numPr>
          <w:ilvl w:val="0"/>
          <w:numId w:val="23"/>
        </w:numPr>
        <w:tabs>
          <w:tab w:val="left" w:pos="1134"/>
        </w:tabs>
        <w:spacing w:before="0"/>
        <w:ind w:hanging="720"/>
        <w:jc w:val="both"/>
        <w:rPr>
          <w:lang w:eastAsia="en-US"/>
        </w:rPr>
      </w:pPr>
      <w:r w:rsidRPr="003C6A89">
        <w:rPr>
          <w:color w:val="000000"/>
        </w:rPr>
        <w:t>Повышение конкурентоспособности субъектов малого бизнеса.</w:t>
      </w:r>
    </w:p>
    <w:p w:rsidR="00D70503" w:rsidRPr="003C6A89" w:rsidRDefault="009C5FBB" w:rsidP="009C5FBB">
      <w:pPr>
        <w:pStyle w:val="a3"/>
        <w:numPr>
          <w:ilvl w:val="0"/>
          <w:numId w:val="23"/>
        </w:numPr>
        <w:tabs>
          <w:tab w:val="left" w:pos="426"/>
        </w:tabs>
        <w:spacing w:before="0"/>
        <w:ind w:left="0" w:firstLine="0"/>
        <w:jc w:val="both"/>
        <w:rPr>
          <w:lang w:eastAsia="en-US"/>
        </w:rPr>
      </w:pPr>
      <w:r>
        <w:rPr>
          <w:lang w:eastAsia="en-US"/>
        </w:rPr>
        <w:t xml:space="preserve">     </w:t>
      </w:r>
      <w:r w:rsidR="00D70503" w:rsidRPr="003C6A89">
        <w:rPr>
          <w:lang w:eastAsia="en-US"/>
        </w:rPr>
        <w:t>Оказание содействия инициаторам инвестиционных проектов, планируе</w:t>
      </w:r>
      <w:r w:rsidR="0054193C" w:rsidRPr="003C6A89">
        <w:rPr>
          <w:lang w:eastAsia="en-US"/>
        </w:rPr>
        <w:t xml:space="preserve">мых к реализации на территории </w:t>
      </w:r>
      <w:r w:rsidR="00D70503" w:rsidRPr="003C6A89">
        <w:rPr>
          <w:lang w:eastAsia="en-US"/>
        </w:rPr>
        <w:t>района, в их разработке и реализации.</w:t>
      </w:r>
    </w:p>
    <w:p w:rsidR="00F171A6" w:rsidRPr="003C6A89" w:rsidRDefault="00D70503" w:rsidP="005F5579">
      <w:pPr>
        <w:pStyle w:val="a3"/>
        <w:numPr>
          <w:ilvl w:val="0"/>
          <w:numId w:val="23"/>
        </w:numPr>
        <w:tabs>
          <w:tab w:val="left" w:pos="1134"/>
        </w:tabs>
        <w:spacing w:before="0"/>
        <w:ind w:hanging="720"/>
        <w:jc w:val="both"/>
        <w:rPr>
          <w:lang w:eastAsia="en-US"/>
        </w:rPr>
      </w:pPr>
      <w:r w:rsidRPr="003C6A89">
        <w:rPr>
          <w:lang w:eastAsia="en-US"/>
        </w:rPr>
        <w:t xml:space="preserve">Создание благоприятных условий </w:t>
      </w:r>
      <w:r w:rsidR="00A1329C" w:rsidRPr="003C6A89">
        <w:rPr>
          <w:lang w:eastAsia="en-US"/>
        </w:rPr>
        <w:t xml:space="preserve">для </w:t>
      </w:r>
      <w:r w:rsidRPr="003C6A89">
        <w:rPr>
          <w:lang w:eastAsia="en-US"/>
        </w:rPr>
        <w:t>ведения предпринимательской деятельности</w:t>
      </w:r>
      <w:r w:rsidR="00A1329C" w:rsidRPr="003C6A89">
        <w:rPr>
          <w:lang w:eastAsia="en-US"/>
        </w:rPr>
        <w:t>,</w:t>
      </w:r>
      <w:r w:rsidRPr="003C6A89">
        <w:rPr>
          <w:lang w:eastAsia="en-US"/>
        </w:rPr>
        <w:t xml:space="preserve"> для </w:t>
      </w:r>
    </w:p>
    <w:p w:rsidR="00D70503" w:rsidRPr="003C6A89" w:rsidRDefault="00D70503" w:rsidP="00F171A6">
      <w:pPr>
        <w:tabs>
          <w:tab w:val="left" w:pos="1134"/>
        </w:tabs>
        <w:spacing w:before="0"/>
        <w:jc w:val="both"/>
        <w:rPr>
          <w:lang w:eastAsia="en-US"/>
        </w:rPr>
      </w:pPr>
      <w:r w:rsidRPr="003C6A89">
        <w:rPr>
          <w:lang w:eastAsia="en-US"/>
        </w:rPr>
        <w:t>привлечения инвестиций в эконом</w:t>
      </w:r>
      <w:r w:rsidR="0054193C" w:rsidRPr="003C6A89">
        <w:rPr>
          <w:lang w:eastAsia="en-US"/>
        </w:rPr>
        <w:t xml:space="preserve">ику </w:t>
      </w:r>
      <w:r w:rsidRPr="003C6A89">
        <w:rPr>
          <w:lang w:eastAsia="en-US"/>
        </w:rPr>
        <w:t>района.</w:t>
      </w:r>
    </w:p>
    <w:p w:rsidR="00D70503" w:rsidRPr="003C6A89" w:rsidRDefault="00D70503" w:rsidP="00F171A6">
      <w:pPr>
        <w:pStyle w:val="a3"/>
        <w:numPr>
          <w:ilvl w:val="0"/>
          <w:numId w:val="23"/>
        </w:numPr>
        <w:tabs>
          <w:tab w:val="left" w:pos="1134"/>
        </w:tabs>
        <w:spacing w:before="0"/>
        <w:ind w:hanging="720"/>
        <w:jc w:val="both"/>
        <w:rPr>
          <w:lang w:eastAsia="en-US"/>
        </w:rPr>
      </w:pPr>
      <w:r w:rsidRPr="003C6A89">
        <w:rPr>
          <w:lang w:eastAsia="en-US"/>
        </w:rPr>
        <w:t>Повышение информационной открытости инвестиционной де</w:t>
      </w:r>
      <w:r w:rsidR="0054193C" w:rsidRPr="003C6A89">
        <w:rPr>
          <w:lang w:eastAsia="en-US"/>
        </w:rPr>
        <w:t xml:space="preserve">ятельности в </w:t>
      </w:r>
      <w:proofErr w:type="spellStart"/>
      <w:r w:rsidR="0054193C" w:rsidRPr="003C6A89">
        <w:rPr>
          <w:lang w:eastAsia="en-US"/>
        </w:rPr>
        <w:t>Якшур-Бодьинском</w:t>
      </w:r>
      <w:proofErr w:type="spellEnd"/>
      <w:r w:rsidR="0054193C" w:rsidRPr="003C6A89">
        <w:rPr>
          <w:lang w:eastAsia="en-US"/>
        </w:rPr>
        <w:t xml:space="preserve"> </w:t>
      </w:r>
      <w:r w:rsidRPr="003C6A89">
        <w:rPr>
          <w:lang w:eastAsia="en-US"/>
        </w:rPr>
        <w:t>районе.</w:t>
      </w:r>
    </w:p>
    <w:p w:rsidR="00D70503" w:rsidRPr="003C6A89" w:rsidRDefault="00D70503" w:rsidP="009C5FBB">
      <w:pPr>
        <w:pStyle w:val="a3"/>
        <w:numPr>
          <w:ilvl w:val="0"/>
          <w:numId w:val="23"/>
        </w:numPr>
        <w:tabs>
          <w:tab w:val="left" w:pos="709"/>
        </w:tabs>
        <w:spacing w:before="0"/>
        <w:ind w:left="0" w:firstLine="0"/>
        <w:jc w:val="both"/>
        <w:rPr>
          <w:lang w:eastAsia="en-US"/>
        </w:rPr>
      </w:pPr>
      <w:r w:rsidRPr="003C6A89">
        <w:rPr>
          <w:lang w:eastAsia="en-US"/>
        </w:rPr>
        <w:t>Оптими</w:t>
      </w:r>
      <w:r w:rsidR="00060D47" w:rsidRPr="003C6A89">
        <w:rPr>
          <w:lang w:eastAsia="en-US"/>
        </w:rPr>
        <w:t>зация административных процедур</w:t>
      </w:r>
      <w:r w:rsidRPr="003C6A89">
        <w:rPr>
          <w:lang w:eastAsia="en-US"/>
        </w:rPr>
        <w:t xml:space="preserve"> в значимых для инвестиционной деятельности сферах (земельно-имущественные отношения, строительство, подключение  к инженерным сетям).</w:t>
      </w:r>
    </w:p>
    <w:p w:rsidR="00F171A6" w:rsidRPr="003C6A89" w:rsidRDefault="00D70503" w:rsidP="005F5579">
      <w:pPr>
        <w:pStyle w:val="a3"/>
        <w:numPr>
          <w:ilvl w:val="0"/>
          <w:numId w:val="23"/>
        </w:numPr>
        <w:tabs>
          <w:tab w:val="left" w:pos="1134"/>
        </w:tabs>
        <w:spacing w:before="0"/>
        <w:ind w:hanging="720"/>
        <w:jc w:val="both"/>
        <w:rPr>
          <w:lang w:eastAsia="en-US"/>
        </w:rPr>
      </w:pPr>
      <w:r w:rsidRPr="003C6A89">
        <w:rPr>
          <w:lang w:eastAsia="en-US"/>
        </w:rPr>
        <w:t xml:space="preserve">Адресность в работе с группами источников инвестиционных ресурсов, индивидуальный </w:t>
      </w:r>
    </w:p>
    <w:p w:rsidR="00D70503" w:rsidRPr="003C6A89" w:rsidRDefault="00D70503" w:rsidP="00F171A6">
      <w:pPr>
        <w:tabs>
          <w:tab w:val="left" w:pos="1134"/>
        </w:tabs>
        <w:spacing w:before="0"/>
        <w:jc w:val="both"/>
        <w:rPr>
          <w:lang w:eastAsia="en-US"/>
        </w:rPr>
      </w:pPr>
      <w:r w:rsidRPr="003C6A89">
        <w:rPr>
          <w:lang w:eastAsia="en-US"/>
        </w:rPr>
        <w:t>подход к проблемам и</w:t>
      </w:r>
      <w:r w:rsidR="00CA7737">
        <w:rPr>
          <w:lang w:eastAsia="en-US"/>
        </w:rPr>
        <w:t xml:space="preserve"> задачам конкретного инвестора,</w:t>
      </w:r>
      <w:r w:rsidRPr="003C6A89">
        <w:rPr>
          <w:lang w:eastAsia="en-US"/>
        </w:rPr>
        <w:t xml:space="preserve"> создание положительного имиджа района для потенциальных инвесторов.</w:t>
      </w:r>
    </w:p>
    <w:p w:rsidR="005F5579" w:rsidRPr="003C6A89" w:rsidRDefault="005F5579" w:rsidP="006D15A5">
      <w:pPr>
        <w:tabs>
          <w:tab w:val="left" w:pos="1134"/>
        </w:tabs>
        <w:spacing w:before="0"/>
        <w:jc w:val="both"/>
        <w:rPr>
          <w:lang w:eastAsia="en-US"/>
        </w:rPr>
      </w:pPr>
    </w:p>
    <w:p w:rsidR="00283C23" w:rsidRPr="003C6A89" w:rsidRDefault="006905C5" w:rsidP="00E737C1">
      <w:pPr>
        <w:keepNext/>
        <w:spacing w:before="0"/>
        <w:jc w:val="center"/>
        <w:rPr>
          <w:b/>
        </w:rPr>
      </w:pPr>
      <w:r w:rsidRPr="003C6A89">
        <w:rPr>
          <w:b/>
        </w:rPr>
        <w:t>5.</w:t>
      </w:r>
      <w:r w:rsidR="00183D3F" w:rsidRPr="003C6A89">
        <w:rPr>
          <w:b/>
        </w:rPr>
        <w:t xml:space="preserve">2.3. </w:t>
      </w:r>
      <w:r w:rsidR="00283C23" w:rsidRPr="003C6A89">
        <w:rPr>
          <w:b/>
        </w:rPr>
        <w:t>Целевые показатели</w:t>
      </w:r>
      <w:r w:rsidR="00515B09" w:rsidRPr="003C6A89">
        <w:rPr>
          <w:b/>
        </w:rPr>
        <w:t xml:space="preserve"> </w:t>
      </w:r>
      <w:r w:rsidR="00283C23" w:rsidRPr="003C6A89">
        <w:rPr>
          <w:b/>
        </w:rPr>
        <w:t>(индикаторы)</w:t>
      </w:r>
    </w:p>
    <w:p w:rsidR="008E6667" w:rsidRPr="003C6A89" w:rsidRDefault="008E6667" w:rsidP="00E737C1">
      <w:pPr>
        <w:keepNext/>
        <w:spacing w:before="0"/>
        <w:jc w:val="center"/>
        <w:rPr>
          <w:b/>
          <w:sz w:val="16"/>
          <w:szCs w:val="16"/>
        </w:rPr>
      </w:pPr>
    </w:p>
    <w:p w:rsidR="00E35C44" w:rsidRPr="003C6A89" w:rsidRDefault="00E35C44" w:rsidP="008E666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3C6A89">
        <w:rPr>
          <w:bCs w:val="0"/>
        </w:rPr>
        <w:t>В качестве целевых показателей (индикаторов) подпрограммы определены:</w:t>
      </w:r>
    </w:p>
    <w:p w:rsidR="008E6667" w:rsidRPr="003C6A89" w:rsidRDefault="008E6667" w:rsidP="00EA464E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bCs w:val="0"/>
        </w:rPr>
      </w:pPr>
      <w:r w:rsidRPr="003C6A89">
        <w:rPr>
          <w:bCs w:val="0"/>
        </w:rPr>
        <w:t xml:space="preserve">1) </w:t>
      </w:r>
      <w:r w:rsidR="00AE17CE" w:rsidRPr="003C6A89">
        <w:rPr>
          <w:bCs w:val="0"/>
        </w:rPr>
        <w:t>Число субъектов малого и среднего предпринимательства в расчете на 10 тысяч населения, единиц</w:t>
      </w:r>
      <w:r w:rsidRPr="003C6A89">
        <w:rPr>
          <w:bCs w:val="0"/>
        </w:rPr>
        <w:t>.</w:t>
      </w:r>
    </w:p>
    <w:p w:rsidR="00B97B38" w:rsidRPr="003C6A89" w:rsidRDefault="00B97B38" w:rsidP="00EA464E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bCs w:val="0"/>
        </w:rPr>
      </w:pPr>
      <w:r w:rsidRPr="003C6A89">
        <w:rPr>
          <w:bCs w:val="0"/>
        </w:rPr>
        <w:t>Показатель характеризует уровень развития малого и среднего предпринимательства в районе, влияет на доходы и занятость населения. Предусмотрен в составе показателей для оценки эффективности деятельности о</w:t>
      </w:r>
      <w:r w:rsidR="008E6667" w:rsidRPr="003C6A89">
        <w:rPr>
          <w:bCs w:val="0"/>
        </w:rPr>
        <w:t>рганов местного самоуправления.</w:t>
      </w:r>
    </w:p>
    <w:p w:rsidR="00BF1438" w:rsidRPr="003C6A89" w:rsidRDefault="008E6667" w:rsidP="00EA464E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3C6A89">
        <w:rPr>
          <w:bCs w:val="0"/>
        </w:rPr>
        <w:t xml:space="preserve">2) </w:t>
      </w:r>
      <w:r w:rsidR="00BF1438" w:rsidRPr="003C6A89">
        <w:rPr>
          <w:bCs w:val="0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процентов</w:t>
      </w:r>
      <w:r w:rsidR="00E35C44" w:rsidRPr="003C6A89">
        <w:rPr>
          <w:bCs w:val="0"/>
        </w:rPr>
        <w:t>.</w:t>
      </w:r>
    </w:p>
    <w:p w:rsidR="00E35C44" w:rsidRPr="003C6A89" w:rsidRDefault="007B0468" w:rsidP="00EA464E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3C6A89">
        <w:rPr>
          <w:bCs w:val="0"/>
        </w:rPr>
        <w:t>Показатель характеризует уровень трудовых ресурсов, занятых в сфере малого и среднего предпринимательства. П</w:t>
      </w:r>
      <w:r w:rsidR="00E35C44" w:rsidRPr="003C6A89">
        <w:rPr>
          <w:bCs w:val="0"/>
        </w:rPr>
        <w:t xml:space="preserve">редусмотрен в составе показателей для оценки эффективности деятельности </w:t>
      </w:r>
      <w:r w:rsidRPr="003C6A89">
        <w:rPr>
          <w:bCs w:val="0"/>
        </w:rPr>
        <w:t>органов местного самоуправления.</w:t>
      </w:r>
    </w:p>
    <w:p w:rsidR="00B1279F" w:rsidRDefault="008E6667" w:rsidP="00EA464E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3C6A89">
        <w:rPr>
          <w:bCs w:val="0"/>
        </w:rPr>
        <w:t xml:space="preserve">3) </w:t>
      </w:r>
      <w:r w:rsidR="007226B0">
        <w:rPr>
          <w:bCs w:val="0"/>
        </w:rPr>
        <w:t>Поступление налогов на совокупный доход</w:t>
      </w:r>
      <w:r w:rsidR="007226B0" w:rsidRPr="00B754AC">
        <w:rPr>
          <w:bCs w:val="0"/>
        </w:rPr>
        <w:t xml:space="preserve"> от субъектов малого и среднего предпринимательства в бюджет муниципального образования «Муниципальный ок</w:t>
      </w:r>
      <w:r w:rsidR="007226B0">
        <w:rPr>
          <w:bCs w:val="0"/>
        </w:rPr>
        <w:t xml:space="preserve">руг Якшур-Бодьинский район Удмуртской Республики», </w:t>
      </w:r>
      <w:r w:rsidR="00B1279F">
        <w:rPr>
          <w:bCs w:val="0"/>
        </w:rPr>
        <w:t>тыс.</w:t>
      </w:r>
      <w:r w:rsidR="00B1279F" w:rsidRPr="003C6A89">
        <w:rPr>
          <w:bCs w:val="0"/>
        </w:rPr>
        <w:t xml:space="preserve"> рублей </w:t>
      </w:r>
    </w:p>
    <w:p w:rsidR="007B0468" w:rsidRPr="003C6A89" w:rsidRDefault="007B0468" w:rsidP="00EA464E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3C6A89">
        <w:rPr>
          <w:bCs w:val="0"/>
        </w:rPr>
        <w:t>Показатель характеризует бюджетную эффективность деятельности</w:t>
      </w:r>
      <w:r w:rsidR="005C0532" w:rsidRPr="003C6A89">
        <w:rPr>
          <w:bCs w:val="0"/>
        </w:rPr>
        <w:t xml:space="preserve"> субъектов малого предпринимательства</w:t>
      </w:r>
      <w:r w:rsidRPr="003C6A89">
        <w:rPr>
          <w:bCs w:val="0"/>
        </w:rPr>
        <w:t>.</w:t>
      </w:r>
    </w:p>
    <w:p w:rsidR="00D70503" w:rsidRDefault="002940D7" w:rsidP="00EA464E">
      <w:pPr>
        <w:autoSpaceDE w:val="0"/>
        <w:autoSpaceDN w:val="0"/>
        <w:adjustRightInd w:val="0"/>
        <w:spacing w:before="0"/>
        <w:ind w:firstLine="709"/>
        <w:jc w:val="both"/>
      </w:pPr>
      <w:r w:rsidRPr="003C6A89">
        <w:rPr>
          <w:bCs w:val="0"/>
        </w:rPr>
        <w:t xml:space="preserve">4) </w:t>
      </w:r>
      <w:r w:rsidR="00D70503" w:rsidRPr="003C6A89">
        <w:t xml:space="preserve">Объем инвестиций в основной капитал (за исключением бюджетных средств) в расчете на 1 </w:t>
      </w:r>
      <w:r w:rsidR="00A25372" w:rsidRPr="003C6A89">
        <w:t>жителя</w:t>
      </w:r>
      <w:r w:rsidR="0054193C" w:rsidRPr="003C6A89">
        <w:t xml:space="preserve">, </w:t>
      </w:r>
      <w:r w:rsidR="00D70503" w:rsidRPr="003C6A89">
        <w:t>руб.</w:t>
      </w:r>
    </w:p>
    <w:p w:rsidR="001713DD" w:rsidRDefault="001713DD" w:rsidP="00EA464E">
      <w:pPr>
        <w:autoSpaceDE w:val="0"/>
        <w:autoSpaceDN w:val="0"/>
        <w:adjustRightInd w:val="0"/>
        <w:spacing w:before="0"/>
        <w:ind w:firstLine="709"/>
        <w:jc w:val="both"/>
      </w:pPr>
      <w:r>
        <w:t xml:space="preserve">5) Количество </w:t>
      </w:r>
      <w:proofErr w:type="spellStart"/>
      <w:r>
        <w:t>самозанятых</w:t>
      </w:r>
      <w:proofErr w:type="spellEnd"/>
      <w:r w:rsidR="00DC0A1A">
        <w:t>, единиц.</w:t>
      </w:r>
    </w:p>
    <w:p w:rsidR="003F30EF" w:rsidRPr="003C6A89" w:rsidRDefault="003F30EF" w:rsidP="008E6667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3C6A89">
        <w:rPr>
          <w:bCs w:val="0"/>
        </w:rPr>
        <w:t xml:space="preserve">Сведения о целевых показателях и их значениях по годам реализации </w:t>
      </w:r>
      <w:r w:rsidR="006D1C54">
        <w:rPr>
          <w:bCs w:val="0"/>
        </w:rPr>
        <w:t>под</w:t>
      </w:r>
      <w:r w:rsidRPr="003C6A89">
        <w:rPr>
          <w:bCs w:val="0"/>
        </w:rPr>
        <w:t>программы представлены в Приложении 1 к муниципальной программе.</w:t>
      </w:r>
    </w:p>
    <w:p w:rsidR="00033A15" w:rsidRDefault="00033A15" w:rsidP="00E737C1">
      <w:pPr>
        <w:keepNext/>
        <w:spacing w:before="0"/>
        <w:jc w:val="center"/>
        <w:rPr>
          <w:b/>
        </w:rPr>
      </w:pPr>
    </w:p>
    <w:p w:rsidR="00283C23" w:rsidRPr="003C6A89" w:rsidRDefault="00094A68" w:rsidP="00E737C1">
      <w:pPr>
        <w:keepNext/>
        <w:spacing w:before="0"/>
        <w:jc w:val="center"/>
        <w:rPr>
          <w:b/>
        </w:rPr>
      </w:pPr>
      <w:r w:rsidRPr="003C6A89">
        <w:rPr>
          <w:b/>
        </w:rPr>
        <w:t>5.</w:t>
      </w:r>
      <w:r w:rsidR="00183D3F" w:rsidRPr="003C6A89">
        <w:rPr>
          <w:b/>
        </w:rPr>
        <w:t xml:space="preserve">2.4. </w:t>
      </w:r>
      <w:r w:rsidR="00283C23" w:rsidRPr="003C6A89">
        <w:rPr>
          <w:b/>
        </w:rPr>
        <w:t>Сроки и этапы реализации</w:t>
      </w:r>
      <w:r w:rsidRPr="003C6A89">
        <w:rPr>
          <w:b/>
        </w:rPr>
        <w:t xml:space="preserve"> подпрограммы</w:t>
      </w:r>
    </w:p>
    <w:p w:rsidR="002940D7" w:rsidRPr="003C6A89" w:rsidRDefault="002940D7" w:rsidP="00E737C1">
      <w:pPr>
        <w:keepNext/>
        <w:spacing w:before="0"/>
        <w:jc w:val="center"/>
        <w:rPr>
          <w:b/>
          <w:sz w:val="16"/>
          <w:szCs w:val="16"/>
        </w:rPr>
      </w:pPr>
    </w:p>
    <w:p w:rsidR="00183D3F" w:rsidRPr="003C6A89" w:rsidRDefault="00766B99" w:rsidP="000C454F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>
        <w:rPr>
          <w:bCs w:val="0"/>
        </w:rPr>
        <w:t xml:space="preserve">Срок реализации - </w:t>
      </w:r>
      <w:r w:rsidR="002C34A8">
        <w:rPr>
          <w:bCs w:val="0"/>
        </w:rPr>
        <w:t>2023-2028</w:t>
      </w:r>
      <w:r w:rsidR="00283C23" w:rsidRPr="001C786C">
        <w:rPr>
          <w:bCs w:val="0"/>
        </w:rPr>
        <w:t xml:space="preserve"> годы.</w:t>
      </w:r>
      <w:r w:rsidR="00283C23" w:rsidRPr="003C6A89">
        <w:rPr>
          <w:bCs w:val="0"/>
        </w:rPr>
        <w:t xml:space="preserve"> </w:t>
      </w:r>
    </w:p>
    <w:p w:rsidR="002940D7" w:rsidRDefault="00283C23" w:rsidP="0059063D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3C6A89">
        <w:rPr>
          <w:bCs w:val="0"/>
        </w:rPr>
        <w:t>Этапы реализации подпрограммы не выделяются</w:t>
      </w:r>
      <w:r w:rsidR="00094A68" w:rsidRPr="003C6A89">
        <w:rPr>
          <w:bCs w:val="0"/>
        </w:rPr>
        <w:t>.</w:t>
      </w:r>
    </w:p>
    <w:p w:rsidR="003C6A89" w:rsidRPr="003C6A89" w:rsidRDefault="003C6A89" w:rsidP="0059063D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</w:p>
    <w:p w:rsidR="0059063D" w:rsidRDefault="0059063D" w:rsidP="003C6A89">
      <w:pPr>
        <w:keepNext/>
        <w:spacing w:before="0"/>
        <w:jc w:val="center"/>
        <w:rPr>
          <w:b/>
        </w:rPr>
      </w:pPr>
      <w:r w:rsidRPr="003C6A89">
        <w:rPr>
          <w:b/>
        </w:rPr>
        <w:t>5.2.5. Основные мероприятия</w:t>
      </w:r>
    </w:p>
    <w:p w:rsidR="003C6A89" w:rsidRPr="003C6A89" w:rsidRDefault="003C6A89" w:rsidP="003C6A89">
      <w:pPr>
        <w:keepNext/>
        <w:spacing w:before="0"/>
        <w:jc w:val="center"/>
        <w:rPr>
          <w:b/>
          <w:sz w:val="16"/>
          <w:szCs w:val="16"/>
        </w:rPr>
      </w:pPr>
    </w:p>
    <w:p w:rsidR="00FF5D5D" w:rsidRPr="003C6A89" w:rsidRDefault="00FF5D5D" w:rsidP="003C6A89">
      <w:pPr>
        <w:autoSpaceDE w:val="0"/>
        <w:autoSpaceDN w:val="0"/>
        <w:adjustRightInd w:val="0"/>
        <w:spacing w:before="0"/>
        <w:ind w:firstLine="720"/>
        <w:jc w:val="both"/>
      </w:pPr>
      <w:r w:rsidRPr="003C6A89">
        <w:t>В рамках подпрограммы реализуются:</w:t>
      </w:r>
    </w:p>
    <w:p w:rsidR="00FF5D5D" w:rsidRPr="003C6A89" w:rsidRDefault="00FF5D5D" w:rsidP="003C6A89">
      <w:pPr>
        <w:autoSpaceDE w:val="0"/>
        <w:autoSpaceDN w:val="0"/>
        <w:adjustRightInd w:val="0"/>
        <w:spacing w:before="0"/>
        <w:ind w:firstLine="720"/>
        <w:jc w:val="both"/>
      </w:pPr>
      <w:r w:rsidRPr="003C6A89">
        <w:t xml:space="preserve">мероприятия по поддержке и стимулированию развития малого и среднего предпринимательства в </w:t>
      </w:r>
      <w:proofErr w:type="spellStart"/>
      <w:r w:rsidRPr="003C6A89">
        <w:t>Якшур-Бодьинском</w:t>
      </w:r>
      <w:proofErr w:type="spellEnd"/>
      <w:r w:rsidRPr="003C6A89">
        <w:t xml:space="preserve"> районе;</w:t>
      </w:r>
    </w:p>
    <w:p w:rsidR="00FF5D5D" w:rsidRPr="003C6A89" w:rsidRDefault="00FF5D5D" w:rsidP="00FF5D5D">
      <w:pPr>
        <w:autoSpaceDE w:val="0"/>
        <w:autoSpaceDN w:val="0"/>
        <w:adjustRightInd w:val="0"/>
        <w:spacing w:before="0"/>
        <w:ind w:firstLine="720"/>
        <w:jc w:val="both"/>
      </w:pPr>
      <w:r w:rsidRPr="003C6A89">
        <w:t>мероприятия по улучшению инвестиционного кл</w:t>
      </w:r>
      <w:r w:rsidR="002C3FA5" w:rsidRPr="003C6A89">
        <w:t xml:space="preserve">имата в </w:t>
      </w:r>
      <w:proofErr w:type="spellStart"/>
      <w:r w:rsidR="002C3FA5" w:rsidRPr="003C6A89">
        <w:t>Якшур-Бодьинском</w:t>
      </w:r>
      <w:proofErr w:type="spellEnd"/>
      <w:r w:rsidR="002C3FA5" w:rsidRPr="003C6A89">
        <w:t xml:space="preserve"> районе.</w:t>
      </w:r>
    </w:p>
    <w:p w:rsidR="00FF5D5D" w:rsidRPr="003C6A89" w:rsidRDefault="00FF5D5D" w:rsidP="00FF5D5D">
      <w:pPr>
        <w:tabs>
          <w:tab w:val="left" w:pos="1134"/>
        </w:tabs>
        <w:autoSpaceDE w:val="0"/>
        <w:autoSpaceDN w:val="0"/>
        <w:adjustRightInd w:val="0"/>
        <w:spacing w:before="0"/>
        <w:ind w:firstLine="720"/>
        <w:jc w:val="both"/>
      </w:pPr>
      <w:r w:rsidRPr="003C6A89">
        <w:t>Основные мероприятия реализуются в целях привлечения дополнительных финансовых ресурсов для реализации мер поддержки малого и среднего предпринимательства в районе.</w:t>
      </w:r>
    </w:p>
    <w:p w:rsidR="00FF5D5D" w:rsidRPr="003C6A89" w:rsidRDefault="00FF5D5D" w:rsidP="00FF5D5D">
      <w:pPr>
        <w:tabs>
          <w:tab w:val="left" w:pos="1134"/>
        </w:tabs>
        <w:autoSpaceDE w:val="0"/>
        <w:autoSpaceDN w:val="0"/>
        <w:adjustRightInd w:val="0"/>
        <w:spacing w:before="0"/>
        <w:ind w:firstLine="720"/>
        <w:jc w:val="both"/>
      </w:pPr>
      <w:r w:rsidRPr="003C6A89">
        <w:t>Сведения об основных мероприятиях подпрограммы с указанием исполнителей, сроков ре</w:t>
      </w:r>
      <w:r w:rsidR="000A0A8C" w:rsidRPr="003C6A89">
        <w:t>ализации и ожидаемых результатах</w:t>
      </w:r>
      <w:r w:rsidR="00593A45" w:rsidRPr="003C6A89">
        <w:t xml:space="preserve"> представлены в П</w:t>
      </w:r>
      <w:r w:rsidRPr="003C6A89">
        <w:t>риложении 2 к муниципальной программе.</w:t>
      </w:r>
    </w:p>
    <w:p w:rsidR="00593A45" w:rsidRPr="003C6A89" w:rsidRDefault="00593A45" w:rsidP="00E737C1">
      <w:pPr>
        <w:keepNext/>
        <w:spacing w:before="0"/>
        <w:jc w:val="center"/>
        <w:rPr>
          <w:b/>
        </w:rPr>
      </w:pPr>
    </w:p>
    <w:p w:rsidR="00283C23" w:rsidRPr="003C6A89" w:rsidRDefault="00AB3631" w:rsidP="00E737C1">
      <w:pPr>
        <w:keepNext/>
        <w:spacing w:before="0"/>
        <w:jc w:val="center"/>
        <w:rPr>
          <w:b/>
        </w:rPr>
      </w:pPr>
      <w:r w:rsidRPr="003C6A89">
        <w:rPr>
          <w:b/>
        </w:rPr>
        <w:t>5.</w:t>
      </w:r>
      <w:r w:rsidR="00183D3F" w:rsidRPr="003C6A89">
        <w:rPr>
          <w:b/>
        </w:rPr>
        <w:t xml:space="preserve">2.6. </w:t>
      </w:r>
      <w:r w:rsidR="00283C23" w:rsidRPr="003C6A89">
        <w:rPr>
          <w:b/>
        </w:rPr>
        <w:t>Меры муниципального регулирования</w:t>
      </w:r>
    </w:p>
    <w:p w:rsidR="00593A45" w:rsidRPr="003C6A89" w:rsidRDefault="00593A45" w:rsidP="00E737C1">
      <w:pPr>
        <w:keepNext/>
        <w:spacing w:before="0"/>
        <w:jc w:val="center"/>
        <w:rPr>
          <w:b/>
          <w:sz w:val="16"/>
          <w:szCs w:val="16"/>
        </w:rPr>
      </w:pPr>
    </w:p>
    <w:p w:rsidR="00593A45" w:rsidRDefault="00F66314" w:rsidP="00593A45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>
        <w:rPr>
          <w:bCs w:val="0"/>
        </w:rPr>
        <w:t>Мер</w:t>
      </w:r>
      <w:r w:rsidR="00620CE0">
        <w:rPr>
          <w:bCs w:val="0"/>
        </w:rPr>
        <w:t>ы</w:t>
      </w:r>
      <w:r>
        <w:rPr>
          <w:bCs w:val="0"/>
        </w:rPr>
        <w:t xml:space="preserve"> муниципальног</w:t>
      </w:r>
      <w:r w:rsidR="00620CE0">
        <w:rPr>
          <w:bCs w:val="0"/>
        </w:rPr>
        <w:t>о регулирования не предусмотрены</w:t>
      </w:r>
      <w:r w:rsidR="004104BD">
        <w:rPr>
          <w:bCs w:val="0"/>
        </w:rPr>
        <w:t xml:space="preserve"> (Приложение </w:t>
      </w:r>
      <w:r w:rsidR="00D815BF">
        <w:rPr>
          <w:bCs w:val="0"/>
        </w:rPr>
        <w:t>3 к муниципальной программе</w:t>
      </w:r>
      <w:r w:rsidR="004104BD">
        <w:rPr>
          <w:bCs w:val="0"/>
        </w:rPr>
        <w:t>)</w:t>
      </w:r>
      <w:r>
        <w:rPr>
          <w:bCs w:val="0"/>
        </w:rPr>
        <w:t>.</w:t>
      </w:r>
    </w:p>
    <w:p w:rsidR="00F66314" w:rsidRPr="003C6A89" w:rsidRDefault="00F66314" w:rsidP="00593A45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</w:p>
    <w:p w:rsidR="00283C23" w:rsidRPr="003C6A89" w:rsidRDefault="00AB3631" w:rsidP="00E737C1">
      <w:pPr>
        <w:keepNext/>
        <w:spacing w:before="0"/>
        <w:jc w:val="center"/>
        <w:rPr>
          <w:b/>
        </w:rPr>
      </w:pPr>
      <w:r w:rsidRPr="003C6A89">
        <w:rPr>
          <w:b/>
        </w:rPr>
        <w:t>5.</w:t>
      </w:r>
      <w:r w:rsidR="00183D3F" w:rsidRPr="003C6A89">
        <w:rPr>
          <w:b/>
        </w:rPr>
        <w:t xml:space="preserve">2.7. </w:t>
      </w:r>
      <w:r w:rsidR="00283C23" w:rsidRPr="003C6A89">
        <w:rPr>
          <w:b/>
        </w:rPr>
        <w:t>Прогноз сводных показателей муниципальных заданий</w:t>
      </w:r>
    </w:p>
    <w:p w:rsidR="00593A45" w:rsidRPr="003C6A89" w:rsidRDefault="00593A45" w:rsidP="00E737C1">
      <w:pPr>
        <w:keepNext/>
        <w:spacing w:before="0"/>
        <w:jc w:val="center"/>
        <w:rPr>
          <w:b/>
          <w:sz w:val="16"/>
          <w:szCs w:val="16"/>
        </w:rPr>
      </w:pPr>
    </w:p>
    <w:p w:rsidR="00BF1438" w:rsidRPr="003C6A89" w:rsidRDefault="00BF1438" w:rsidP="00593A45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3C6A89">
        <w:rPr>
          <w:bCs w:val="0"/>
        </w:rPr>
        <w:t>В рамках подпрограммы муниципальными учреждениями муниципальные услуги не оказываются</w:t>
      </w:r>
      <w:r w:rsidR="004104BD">
        <w:rPr>
          <w:bCs w:val="0"/>
        </w:rPr>
        <w:t xml:space="preserve"> (Приложение 4 к муниципальной программе).</w:t>
      </w:r>
    </w:p>
    <w:p w:rsidR="00593A45" w:rsidRPr="003C6A89" w:rsidRDefault="00593A45" w:rsidP="00593A45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</w:p>
    <w:p w:rsidR="00283C23" w:rsidRPr="003C6A89" w:rsidRDefault="00AB3631" w:rsidP="00EA464E">
      <w:pPr>
        <w:keepNext/>
        <w:spacing w:before="0"/>
        <w:ind w:right="706"/>
        <w:jc w:val="center"/>
        <w:rPr>
          <w:b/>
        </w:rPr>
      </w:pPr>
      <w:r w:rsidRPr="003C6A89">
        <w:rPr>
          <w:b/>
        </w:rPr>
        <w:t>5.</w:t>
      </w:r>
      <w:r w:rsidR="00183D3F" w:rsidRPr="003C6A89">
        <w:rPr>
          <w:b/>
        </w:rPr>
        <w:t xml:space="preserve">2.8. </w:t>
      </w:r>
      <w:r w:rsidR="00283C23" w:rsidRPr="003C6A89">
        <w:rPr>
          <w:b/>
        </w:rPr>
        <w:t>Взаимодействие с органами государственной власти</w:t>
      </w:r>
      <w:r w:rsidRPr="003C6A89">
        <w:rPr>
          <w:b/>
        </w:rPr>
        <w:t xml:space="preserve"> Удмуртской Республики</w:t>
      </w:r>
      <w:r w:rsidR="00F95E8F">
        <w:rPr>
          <w:b/>
        </w:rPr>
        <w:t>,</w:t>
      </w:r>
      <w:r w:rsidR="00283C23" w:rsidRPr="003C6A89">
        <w:rPr>
          <w:b/>
        </w:rPr>
        <w:t xml:space="preserve"> организациями и гражданами</w:t>
      </w:r>
    </w:p>
    <w:p w:rsidR="00593A45" w:rsidRPr="003C6A89" w:rsidRDefault="00593A45" w:rsidP="00E737C1">
      <w:pPr>
        <w:keepNext/>
        <w:spacing w:before="0"/>
        <w:ind w:right="706"/>
        <w:jc w:val="center"/>
        <w:rPr>
          <w:b/>
          <w:sz w:val="16"/>
          <w:szCs w:val="16"/>
        </w:rPr>
      </w:pPr>
    </w:p>
    <w:p w:rsidR="00BF1438" w:rsidRPr="003C6A89" w:rsidRDefault="00BF1438" w:rsidP="00593A45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3C6A89">
        <w:rPr>
          <w:bCs w:val="0"/>
        </w:rPr>
        <w:t>В рамках подпрограммы осуществляется взаимодействие с Министерством экономики Удмуртской Республики в части:</w:t>
      </w:r>
    </w:p>
    <w:p w:rsidR="00BF1438" w:rsidRPr="003C6A89" w:rsidRDefault="00BF1438" w:rsidP="00060D47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0"/>
        <w:ind w:left="0" w:right="57" w:firstLine="0"/>
        <w:contextualSpacing w:val="0"/>
        <w:jc w:val="both"/>
        <w:rPr>
          <w:bCs w:val="0"/>
        </w:rPr>
      </w:pPr>
      <w:r w:rsidRPr="003C6A89">
        <w:rPr>
          <w:bCs w:val="0"/>
        </w:rPr>
        <w:t>получения информации о мерах государственной поддержки субъектов малого и среднего предпринимательства;</w:t>
      </w:r>
    </w:p>
    <w:p w:rsidR="00BF1438" w:rsidRPr="003C6A89" w:rsidRDefault="00BF1438" w:rsidP="00060D47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0"/>
        <w:ind w:left="0" w:right="57" w:firstLine="0"/>
        <w:contextualSpacing w:val="0"/>
        <w:jc w:val="both"/>
        <w:rPr>
          <w:bCs w:val="0"/>
        </w:rPr>
      </w:pPr>
      <w:r w:rsidRPr="003C6A89">
        <w:rPr>
          <w:bCs w:val="0"/>
        </w:rPr>
        <w:t xml:space="preserve">участия представителей малых и средних предприятий, осуществляющих деятельность на территории </w:t>
      </w:r>
      <w:proofErr w:type="spellStart"/>
      <w:r w:rsidR="00CE17CE" w:rsidRPr="003C6A89">
        <w:rPr>
          <w:bCs w:val="0"/>
        </w:rPr>
        <w:t>Якшур-Бодь</w:t>
      </w:r>
      <w:r w:rsidR="00784590">
        <w:rPr>
          <w:bCs w:val="0"/>
        </w:rPr>
        <w:t>и</w:t>
      </w:r>
      <w:r w:rsidR="00CE17CE" w:rsidRPr="003C6A89">
        <w:rPr>
          <w:bCs w:val="0"/>
        </w:rPr>
        <w:t>нск</w:t>
      </w:r>
      <w:r w:rsidRPr="003C6A89">
        <w:rPr>
          <w:bCs w:val="0"/>
        </w:rPr>
        <w:t>ого</w:t>
      </w:r>
      <w:proofErr w:type="spellEnd"/>
      <w:r w:rsidRPr="003C6A89">
        <w:rPr>
          <w:bCs w:val="0"/>
        </w:rPr>
        <w:t xml:space="preserve"> района,  в региональных и межрегиональных выставках и ярмарках;</w:t>
      </w:r>
    </w:p>
    <w:p w:rsidR="00BF1438" w:rsidRPr="003C6A89" w:rsidRDefault="00BF1438" w:rsidP="00060D47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0"/>
        <w:ind w:left="0" w:right="57" w:firstLine="0"/>
        <w:contextualSpacing w:val="0"/>
        <w:jc w:val="both"/>
        <w:rPr>
          <w:bCs w:val="0"/>
        </w:rPr>
      </w:pPr>
      <w:r w:rsidRPr="003C6A89">
        <w:rPr>
          <w:bCs w:val="0"/>
        </w:rPr>
        <w:t xml:space="preserve">участия представителей малых и средних предприятий, осуществляющих деятельность на территории </w:t>
      </w:r>
      <w:proofErr w:type="spellStart"/>
      <w:r w:rsidR="00CE17CE" w:rsidRPr="003C6A89">
        <w:rPr>
          <w:bCs w:val="0"/>
        </w:rPr>
        <w:t>Якшур-Бодь</w:t>
      </w:r>
      <w:r w:rsidR="00784590">
        <w:rPr>
          <w:bCs w:val="0"/>
        </w:rPr>
        <w:t>и</w:t>
      </w:r>
      <w:r w:rsidR="00CE17CE" w:rsidRPr="003C6A89">
        <w:rPr>
          <w:bCs w:val="0"/>
        </w:rPr>
        <w:t>нского</w:t>
      </w:r>
      <w:proofErr w:type="spellEnd"/>
      <w:r w:rsidRPr="003C6A89">
        <w:rPr>
          <w:bCs w:val="0"/>
        </w:rPr>
        <w:t xml:space="preserve"> района, в образовательных программах, </w:t>
      </w:r>
      <w:r w:rsidR="00AB3631" w:rsidRPr="003C6A89">
        <w:rPr>
          <w:bCs w:val="0"/>
        </w:rPr>
        <w:t>реализу</w:t>
      </w:r>
      <w:r w:rsidRPr="003C6A89">
        <w:rPr>
          <w:bCs w:val="0"/>
        </w:rPr>
        <w:t>емых органами государственной власти Удмуртской Республики;</w:t>
      </w:r>
    </w:p>
    <w:p w:rsidR="00BF1438" w:rsidRPr="003C6A89" w:rsidRDefault="00BF1438" w:rsidP="00060D47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0"/>
        <w:ind w:left="0" w:right="57" w:firstLine="0"/>
        <w:contextualSpacing w:val="0"/>
        <w:jc w:val="both"/>
        <w:rPr>
          <w:bCs w:val="0"/>
        </w:rPr>
      </w:pPr>
      <w:r w:rsidRPr="003C6A89">
        <w:rPr>
          <w:bCs w:val="0"/>
        </w:rPr>
        <w:t>участия</w:t>
      </w:r>
      <w:r w:rsidR="00F171A6" w:rsidRPr="003C6A89">
        <w:rPr>
          <w:bCs w:val="0"/>
        </w:rPr>
        <w:t xml:space="preserve"> субъектов</w:t>
      </w:r>
      <w:r w:rsidR="00AB3631" w:rsidRPr="003C6A89">
        <w:rPr>
          <w:bCs w:val="0"/>
        </w:rPr>
        <w:t xml:space="preserve"> малого</w:t>
      </w:r>
      <w:r w:rsidRPr="003C6A89">
        <w:rPr>
          <w:bCs w:val="0"/>
        </w:rPr>
        <w:t xml:space="preserve"> и средн</w:t>
      </w:r>
      <w:r w:rsidR="00AB3631" w:rsidRPr="003C6A89">
        <w:rPr>
          <w:bCs w:val="0"/>
        </w:rPr>
        <w:t>его</w:t>
      </w:r>
      <w:r w:rsidRPr="003C6A89">
        <w:rPr>
          <w:bCs w:val="0"/>
        </w:rPr>
        <w:t xml:space="preserve"> предпринимател</w:t>
      </w:r>
      <w:r w:rsidR="00AB3631" w:rsidRPr="003C6A89">
        <w:rPr>
          <w:bCs w:val="0"/>
        </w:rPr>
        <w:t>ьства</w:t>
      </w:r>
      <w:r w:rsidRPr="003C6A89">
        <w:rPr>
          <w:bCs w:val="0"/>
        </w:rPr>
        <w:t xml:space="preserve"> района </w:t>
      </w:r>
      <w:r w:rsidRPr="003C6A89">
        <w:t>в республиканском конкурсе «Лучший предприниматель года»;</w:t>
      </w:r>
    </w:p>
    <w:p w:rsidR="00BF1438" w:rsidRPr="003C6A89" w:rsidRDefault="00BF1438" w:rsidP="00060D47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0"/>
        <w:ind w:left="0" w:right="57" w:firstLine="0"/>
        <w:contextualSpacing w:val="0"/>
        <w:jc w:val="both"/>
        <w:rPr>
          <w:bCs w:val="0"/>
        </w:rPr>
      </w:pPr>
      <w:r w:rsidRPr="003C6A89">
        <w:t>участия муниципального образования «</w:t>
      </w:r>
      <w:r w:rsidR="002434AF">
        <w:t>Муниципальный округ Якшур-Бодьинский район Удмуртской Республики</w:t>
      </w:r>
      <w:r w:rsidRPr="003C6A89">
        <w:t>» в республиканских конкурсах для муниципальных образований в целях получения грантов на поддержку и развитие малого и среднего предпринимательства.</w:t>
      </w:r>
    </w:p>
    <w:p w:rsidR="00BF1438" w:rsidRPr="003C6A89" w:rsidRDefault="00BF1438" w:rsidP="00593A45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3C6A89">
        <w:rPr>
          <w:bCs w:val="0"/>
        </w:rPr>
        <w:t xml:space="preserve">В целях координации деятельности органов местного самоуправления в сфере поддержки малого предпринимательства принят </w:t>
      </w:r>
      <w:hyperlink r:id="rId10" w:history="1">
        <w:r w:rsidRPr="003C6A89">
          <w:rPr>
            <w:bCs w:val="0"/>
          </w:rPr>
          <w:t>Указ</w:t>
        </w:r>
      </w:hyperlink>
      <w:r w:rsidRPr="003C6A89">
        <w:rPr>
          <w:bCs w:val="0"/>
        </w:rPr>
        <w:t xml:space="preserve"> Президента Удмуртской Республики от 2 сентября 2008 года № 138 «О мерах по развитию малого</w:t>
      </w:r>
      <w:r w:rsidR="00AB3631" w:rsidRPr="003C6A89">
        <w:rPr>
          <w:bCs w:val="0"/>
        </w:rPr>
        <w:t xml:space="preserve"> и среднего</w:t>
      </w:r>
      <w:r w:rsidRPr="003C6A89">
        <w:rPr>
          <w:bCs w:val="0"/>
        </w:rPr>
        <w:t xml:space="preserve"> предпринимательства на территориях муниципальных образований в Удмуртской Республике».</w:t>
      </w:r>
    </w:p>
    <w:p w:rsidR="00620CE0" w:rsidRDefault="00BF1438" w:rsidP="00620CE0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3C6A89">
        <w:rPr>
          <w:bCs w:val="0"/>
        </w:rPr>
        <w:t xml:space="preserve">Организации, образующие инфраструктуру поддержки субъектов малого и среднего предпринимательства Удмуртской Республики, реализуют меры поддержки субъектов малого и </w:t>
      </w:r>
      <w:r w:rsidRPr="003C6A89">
        <w:rPr>
          <w:bCs w:val="0"/>
        </w:rPr>
        <w:lastRenderedPageBreak/>
        <w:t xml:space="preserve">среднего предпринимательства, в том числе осуществляющих деятельность на территории </w:t>
      </w:r>
      <w:proofErr w:type="spellStart"/>
      <w:r w:rsidR="00CE17CE" w:rsidRPr="003C6A89">
        <w:rPr>
          <w:bCs w:val="0"/>
        </w:rPr>
        <w:t>Якшур-Бодь</w:t>
      </w:r>
      <w:r w:rsidR="00AB3631" w:rsidRPr="003C6A89">
        <w:rPr>
          <w:bCs w:val="0"/>
        </w:rPr>
        <w:t>и</w:t>
      </w:r>
      <w:r w:rsidR="00CE17CE" w:rsidRPr="003C6A89">
        <w:rPr>
          <w:bCs w:val="0"/>
        </w:rPr>
        <w:t>нского</w:t>
      </w:r>
      <w:proofErr w:type="spellEnd"/>
      <w:r w:rsidRPr="003C6A89">
        <w:rPr>
          <w:bCs w:val="0"/>
        </w:rPr>
        <w:t xml:space="preserve"> района. К таким организациям относятся: </w:t>
      </w:r>
      <w:r w:rsidR="00D93BE3" w:rsidRPr="0046124A">
        <w:rPr>
          <w:bCs w:val="0"/>
        </w:rPr>
        <w:t>АО «Корпорация развития</w:t>
      </w:r>
      <w:r w:rsidR="00D93BE3">
        <w:rPr>
          <w:bCs w:val="0"/>
        </w:rPr>
        <w:t xml:space="preserve"> </w:t>
      </w:r>
      <w:r w:rsidR="00D93BE3" w:rsidRPr="0046124A">
        <w:rPr>
          <w:bCs w:val="0"/>
        </w:rPr>
        <w:t>Удмуртской Республики»</w:t>
      </w:r>
      <w:r w:rsidR="00D93BE3">
        <w:rPr>
          <w:bCs w:val="0"/>
        </w:rPr>
        <w:t xml:space="preserve">, </w:t>
      </w:r>
      <w:proofErr w:type="spellStart"/>
      <w:r w:rsidR="00F95E8F">
        <w:rPr>
          <w:bCs w:val="0"/>
        </w:rPr>
        <w:t>Микрокредитная</w:t>
      </w:r>
      <w:proofErr w:type="spellEnd"/>
      <w:r w:rsidR="00F95E8F">
        <w:rPr>
          <w:bCs w:val="0"/>
        </w:rPr>
        <w:t xml:space="preserve"> компания Удмуртский фонд развития предпринимательства</w:t>
      </w:r>
      <w:r w:rsidRPr="003C6A89">
        <w:rPr>
          <w:bCs w:val="0"/>
        </w:rPr>
        <w:t xml:space="preserve">, Гарантийный фонд содействия кредитованию малого и среднего предпринимательства Удмуртской Республики, </w:t>
      </w:r>
      <w:hyperlink r:id="rId11" w:history="1">
        <w:r w:rsidR="00F95E8F">
          <w:rPr>
            <w:bCs w:val="0"/>
          </w:rPr>
          <w:t>Ассоциация</w:t>
        </w:r>
        <w:r w:rsidRPr="003C6A89">
          <w:rPr>
            <w:bCs w:val="0"/>
          </w:rPr>
          <w:t xml:space="preserve"> «Лига </w:t>
        </w:r>
        <w:r w:rsidR="00F95E8F">
          <w:rPr>
            <w:bCs w:val="0"/>
          </w:rPr>
          <w:t xml:space="preserve">развития </w:t>
        </w:r>
        <w:r w:rsidRPr="003C6A89">
          <w:rPr>
            <w:bCs w:val="0"/>
          </w:rPr>
          <w:t>общественных объединений предпринимательства Удмуртской Республики»</w:t>
        </w:r>
      </w:hyperlink>
      <w:r w:rsidRPr="003C6A89">
        <w:rPr>
          <w:bCs w:val="0"/>
        </w:rPr>
        <w:t xml:space="preserve">, </w:t>
      </w:r>
      <w:r w:rsidR="00F95E8F">
        <w:rPr>
          <w:bCs w:val="0"/>
        </w:rPr>
        <w:t>АУ УР «</w:t>
      </w:r>
      <w:hyperlink r:id="rId12" w:tgtFrame="_blank" w:history="1">
        <w:r w:rsidRPr="003C6A89">
          <w:rPr>
            <w:bCs w:val="0"/>
          </w:rPr>
          <w:t>Республиканский бизнес-инкубатор</w:t>
        </w:r>
      </w:hyperlink>
      <w:r w:rsidR="00F95E8F">
        <w:rPr>
          <w:bCs w:val="0"/>
        </w:rPr>
        <w:t>»</w:t>
      </w:r>
      <w:r w:rsidRPr="003C6A89">
        <w:rPr>
          <w:bCs w:val="0"/>
        </w:rPr>
        <w:t xml:space="preserve">, </w:t>
      </w:r>
      <w:hyperlink r:id="rId13" w:tgtFrame="_blank" w:history="1">
        <w:r w:rsidRPr="003C6A89">
          <w:rPr>
            <w:bCs w:val="0"/>
          </w:rPr>
          <w:t xml:space="preserve">Центр </w:t>
        </w:r>
        <w:r w:rsidR="00D93BE3">
          <w:rPr>
            <w:bCs w:val="0"/>
          </w:rPr>
          <w:t>поддержки экспорта</w:t>
        </w:r>
        <w:r w:rsidRPr="003C6A89">
          <w:rPr>
            <w:bCs w:val="0"/>
          </w:rPr>
          <w:t xml:space="preserve"> Удмуртской Республики</w:t>
        </w:r>
      </w:hyperlink>
      <w:r w:rsidRPr="003C6A89">
        <w:rPr>
          <w:bCs w:val="0"/>
        </w:rPr>
        <w:t xml:space="preserve">, </w:t>
      </w:r>
      <w:hyperlink r:id="rId14" w:history="1">
        <w:r w:rsidRPr="003C6A89">
          <w:rPr>
            <w:bCs w:val="0"/>
          </w:rPr>
          <w:t>АНО «Центр развития предпринимательства Удмуртской Республики»</w:t>
        </w:r>
      </w:hyperlink>
      <w:r w:rsidR="00AB3631" w:rsidRPr="003C6A89">
        <w:rPr>
          <w:bCs w:val="0"/>
        </w:rPr>
        <w:t xml:space="preserve">, </w:t>
      </w:r>
      <w:r w:rsidR="00452D5E" w:rsidRPr="003C6A89">
        <w:rPr>
          <w:bCs w:val="0"/>
          <w:color w:val="000000"/>
          <w:lang w:eastAsia="en-US"/>
        </w:rPr>
        <w:t xml:space="preserve">МКК Якшур-Бодьинский муниципальный фонд поддержки малого предпринимательства. </w:t>
      </w:r>
      <w:r w:rsidRPr="003C6A89">
        <w:rPr>
          <w:bCs w:val="0"/>
        </w:rPr>
        <w:t>Информация о целях и задачах каждой организации инфра</w:t>
      </w:r>
      <w:r w:rsidR="00AB3631" w:rsidRPr="003C6A89">
        <w:rPr>
          <w:bCs w:val="0"/>
        </w:rPr>
        <w:t>структуры, результатах и условия</w:t>
      </w:r>
      <w:r w:rsidRPr="003C6A89">
        <w:rPr>
          <w:bCs w:val="0"/>
        </w:rPr>
        <w:t xml:space="preserve"> их работы, реализуемых проектах и планах на будущее</w:t>
      </w:r>
      <w:r w:rsidR="00B7556A" w:rsidRPr="003C6A89">
        <w:rPr>
          <w:bCs w:val="0"/>
        </w:rPr>
        <w:t>,</w:t>
      </w:r>
      <w:r w:rsidR="006D1C54">
        <w:rPr>
          <w:bCs w:val="0"/>
        </w:rPr>
        <w:t xml:space="preserve"> размещена</w:t>
      </w:r>
      <w:r w:rsidRPr="003C6A89">
        <w:rPr>
          <w:bCs w:val="0"/>
        </w:rPr>
        <w:t xml:space="preserve"> в сети </w:t>
      </w:r>
      <w:r w:rsidR="006D1C54">
        <w:rPr>
          <w:bCs w:val="0"/>
        </w:rPr>
        <w:t>«</w:t>
      </w:r>
      <w:r w:rsidRPr="003C6A89">
        <w:rPr>
          <w:bCs w:val="0"/>
        </w:rPr>
        <w:t>Интернет</w:t>
      </w:r>
      <w:r w:rsidR="006D1C54">
        <w:rPr>
          <w:bCs w:val="0"/>
        </w:rPr>
        <w:t>»</w:t>
      </w:r>
      <w:r w:rsidR="00AB3631" w:rsidRPr="003C6A89">
        <w:rPr>
          <w:bCs w:val="0"/>
        </w:rPr>
        <w:t xml:space="preserve"> по адресу</w:t>
      </w:r>
      <w:r w:rsidRPr="003C6A89">
        <w:rPr>
          <w:bCs w:val="0"/>
        </w:rPr>
        <w:t xml:space="preserve">: </w:t>
      </w:r>
      <w:hyperlink r:id="rId15" w:history="1">
        <w:r w:rsidR="00684B35" w:rsidRPr="00736FA4">
          <w:rPr>
            <w:rStyle w:val="aa"/>
          </w:rPr>
          <w:t>https://yakshurbodya.gosuslugi.ru/deyatelnost/napravleniya-deyatelnosti/biznes-predprinimatelstvo</w:t>
        </w:r>
      </w:hyperlink>
      <w:r w:rsidR="00684B35">
        <w:t xml:space="preserve"> </w:t>
      </w:r>
      <w:r w:rsidR="00684B35" w:rsidRPr="00684B35">
        <w:t>/</w:t>
      </w:r>
      <w:proofErr w:type="spellStart"/>
      <w:r w:rsidR="00684B35" w:rsidRPr="00684B35">
        <w:t>infrastruktura-podderzhki-predprinimatelstva</w:t>
      </w:r>
      <w:proofErr w:type="spellEnd"/>
      <w:r w:rsidR="00684B35" w:rsidRPr="00684B35">
        <w:t>/</w:t>
      </w:r>
      <w:r w:rsidRPr="003C6A89">
        <w:rPr>
          <w:bCs w:val="0"/>
        </w:rPr>
        <w:t>.</w:t>
      </w:r>
    </w:p>
    <w:p w:rsidR="00792ADC" w:rsidRPr="003C6A89" w:rsidRDefault="00BF1438" w:rsidP="00593A45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3C6A89">
        <w:rPr>
          <w:bCs w:val="0"/>
        </w:rPr>
        <w:t xml:space="preserve">В целях учета мнения и обеспечения защиты интересов субъектов малого </w:t>
      </w:r>
      <w:r w:rsidR="00AB3631" w:rsidRPr="003C6A89">
        <w:rPr>
          <w:bCs w:val="0"/>
        </w:rPr>
        <w:t xml:space="preserve">и среднего </w:t>
      </w:r>
      <w:r w:rsidRPr="003C6A89">
        <w:rPr>
          <w:bCs w:val="0"/>
        </w:rPr>
        <w:t xml:space="preserve">предпринимательства при формировании и реализации мер, направленных на поддержку и развитие малого </w:t>
      </w:r>
      <w:r w:rsidR="00AB3631" w:rsidRPr="003C6A89">
        <w:rPr>
          <w:bCs w:val="0"/>
        </w:rPr>
        <w:t xml:space="preserve">и среднего </w:t>
      </w:r>
      <w:r w:rsidRPr="003C6A89">
        <w:rPr>
          <w:bCs w:val="0"/>
        </w:rPr>
        <w:t>предпринима</w:t>
      </w:r>
      <w:r w:rsidR="00792ADC" w:rsidRPr="003C6A89">
        <w:rPr>
          <w:bCs w:val="0"/>
        </w:rPr>
        <w:t>тельства, образован Координационный с</w:t>
      </w:r>
      <w:r w:rsidRPr="003C6A89">
        <w:rPr>
          <w:bCs w:val="0"/>
        </w:rPr>
        <w:t xml:space="preserve">овет </w:t>
      </w:r>
      <w:r w:rsidR="00792ADC" w:rsidRPr="003C6A89">
        <w:rPr>
          <w:bCs w:val="0"/>
        </w:rPr>
        <w:t>в области развития</w:t>
      </w:r>
      <w:r w:rsidRPr="003C6A89">
        <w:rPr>
          <w:bCs w:val="0"/>
        </w:rPr>
        <w:t xml:space="preserve"> малого и среднего предпринимательства при </w:t>
      </w:r>
      <w:r w:rsidR="00792ADC" w:rsidRPr="003C6A89">
        <w:rPr>
          <w:bCs w:val="0"/>
        </w:rPr>
        <w:t>А</w:t>
      </w:r>
      <w:r w:rsidRPr="003C6A89">
        <w:rPr>
          <w:bCs w:val="0"/>
        </w:rPr>
        <w:t>дминистрации муниципального образования «</w:t>
      </w:r>
      <w:r w:rsidR="00D93BE3">
        <w:rPr>
          <w:bCs w:val="0"/>
        </w:rPr>
        <w:t xml:space="preserve">Муниципальный округ </w:t>
      </w:r>
      <w:r w:rsidR="00792ADC" w:rsidRPr="003C6A89">
        <w:rPr>
          <w:bCs w:val="0"/>
        </w:rPr>
        <w:t>Якшур-Бодь</w:t>
      </w:r>
      <w:r w:rsidR="004104BD">
        <w:rPr>
          <w:bCs w:val="0"/>
        </w:rPr>
        <w:t>и</w:t>
      </w:r>
      <w:r w:rsidR="00792ADC" w:rsidRPr="003C6A89">
        <w:rPr>
          <w:bCs w:val="0"/>
        </w:rPr>
        <w:t>нский</w:t>
      </w:r>
      <w:r w:rsidRPr="003C6A89">
        <w:rPr>
          <w:bCs w:val="0"/>
        </w:rPr>
        <w:t xml:space="preserve"> район</w:t>
      </w:r>
      <w:r w:rsidR="00D93BE3">
        <w:rPr>
          <w:bCs w:val="0"/>
        </w:rPr>
        <w:t xml:space="preserve"> Удмуртской Республики</w:t>
      </w:r>
      <w:r w:rsidRPr="003C6A89">
        <w:rPr>
          <w:bCs w:val="0"/>
        </w:rPr>
        <w:t xml:space="preserve">». В состав Совета входят представители </w:t>
      </w:r>
      <w:r w:rsidR="00AB3631" w:rsidRPr="003C6A89">
        <w:rPr>
          <w:bCs w:val="0"/>
        </w:rPr>
        <w:t>А</w:t>
      </w:r>
      <w:r w:rsidRPr="003C6A89">
        <w:rPr>
          <w:bCs w:val="0"/>
        </w:rPr>
        <w:t xml:space="preserve">дминистрации </w:t>
      </w:r>
      <w:proofErr w:type="spellStart"/>
      <w:r w:rsidR="006D1C54">
        <w:rPr>
          <w:bCs w:val="0"/>
        </w:rPr>
        <w:t>Якшур-Бодьинского</w:t>
      </w:r>
      <w:proofErr w:type="spellEnd"/>
      <w:r w:rsidR="006D1C54">
        <w:rPr>
          <w:bCs w:val="0"/>
        </w:rPr>
        <w:t xml:space="preserve"> </w:t>
      </w:r>
      <w:r w:rsidRPr="003C6A89">
        <w:rPr>
          <w:bCs w:val="0"/>
        </w:rPr>
        <w:t xml:space="preserve">района, субъектов малого </w:t>
      </w:r>
      <w:r w:rsidR="00AB3631" w:rsidRPr="003C6A89">
        <w:rPr>
          <w:bCs w:val="0"/>
        </w:rPr>
        <w:t xml:space="preserve">и среднего </w:t>
      </w:r>
      <w:r w:rsidRPr="003C6A89">
        <w:rPr>
          <w:bCs w:val="0"/>
        </w:rPr>
        <w:t xml:space="preserve">предпринимательства, организаций, </w:t>
      </w:r>
      <w:r w:rsidR="00AB3631" w:rsidRPr="003C6A89">
        <w:rPr>
          <w:bCs w:val="0"/>
        </w:rPr>
        <w:t>образующих инфраструктуру поддержки и развития малого и среднего предпринимательства.</w:t>
      </w:r>
    </w:p>
    <w:p w:rsidR="00BF1438" w:rsidRDefault="00BF1438" w:rsidP="00593A45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3C6A89">
        <w:rPr>
          <w:bCs w:val="0"/>
        </w:rPr>
        <w:t>Для организации взаимодействия с предпринимателями на официальном сайте муниципального образования «</w:t>
      </w:r>
      <w:r w:rsidR="00D93BE3">
        <w:rPr>
          <w:bCs w:val="0"/>
        </w:rPr>
        <w:t xml:space="preserve">Муниципальный округ </w:t>
      </w:r>
      <w:r w:rsidR="00D93BE3" w:rsidRPr="003C6A89">
        <w:rPr>
          <w:bCs w:val="0"/>
        </w:rPr>
        <w:t>Якшур-Бодь</w:t>
      </w:r>
      <w:r w:rsidR="004104BD">
        <w:rPr>
          <w:bCs w:val="0"/>
        </w:rPr>
        <w:t>и</w:t>
      </w:r>
      <w:r w:rsidR="00D93BE3" w:rsidRPr="003C6A89">
        <w:rPr>
          <w:bCs w:val="0"/>
        </w:rPr>
        <w:t>нский район</w:t>
      </w:r>
      <w:r w:rsidR="00D93BE3">
        <w:rPr>
          <w:bCs w:val="0"/>
        </w:rPr>
        <w:t xml:space="preserve"> Удмуртской Республики</w:t>
      </w:r>
      <w:r w:rsidRPr="003C6A89">
        <w:rPr>
          <w:bCs w:val="0"/>
        </w:rPr>
        <w:t>» размещена и на постоянной основе актуализируется информация об органах местного самоуправления района, их структурных подразделениях, контактных телефон</w:t>
      </w:r>
      <w:r w:rsidR="00CA7737">
        <w:rPr>
          <w:bCs w:val="0"/>
        </w:rPr>
        <w:t>ах и адресах электронной почты.</w:t>
      </w:r>
    </w:p>
    <w:p w:rsidR="006E4C11" w:rsidRPr="003C6A89" w:rsidRDefault="006E4C11" w:rsidP="006E4C11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E4C11">
        <w:rPr>
          <w:bCs w:val="0"/>
        </w:rPr>
        <w:t xml:space="preserve">В рамках реализации мероприятий подпрограммы осуществляется взаимодействие с </w:t>
      </w:r>
      <w:r w:rsidRPr="006E4C11">
        <w:t>Управлением народного образования Администрации муниципального образования «</w:t>
      </w:r>
      <w:r w:rsidR="00A31762">
        <w:rPr>
          <w:bCs w:val="0"/>
        </w:rPr>
        <w:t xml:space="preserve">Муниципальный округ </w:t>
      </w:r>
      <w:r w:rsidR="00A31762" w:rsidRPr="003C6A89">
        <w:rPr>
          <w:bCs w:val="0"/>
        </w:rPr>
        <w:t>Якшур-Бодь</w:t>
      </w:r>
      <w:r w:rsidR="004104BD">
        <w:rPr>
          <w:bCs w:val="0"/>
        </w:rPr>
        <w:t>и</w:t>
      </w:r>
      <w:r w:rsidR="00A31762" w:rsidRPr="003C6A89">
        <w:rPr>
          <w:bCs w:val="0"/>
        </w:rPr>
        <w:t>нский район</w:t>
      </w:r>
      <w:r w:rsidR="00A31762">
        <w:rPr>
          <w:bCs w:val="0"/>
        </w:rPr>
        <w:t xml:space="preserve"> Удмуртской Республики</w:t>
      </w:r>
      <w:r w:rsidRPr="006E4C11">
        <w:t>».</w:t>
      </w:r>
    </w:p>
    <w:p w:rsidR="00593A45" w:rsidRPr="003C6A89" w:rsidRDefault="006E4C11" w:rsidP="00E737C1">
      <w:pPr>
        <w:keepNext/>
        <w:spacing w:before="0"/>
        <w:jc w:val="center"/>
        <w:rPr>
          <w:b/>
        </w:rPr>
      </w:pPr>
      <w:r>
        <w:rPr>
          <w:b/>
        </w:rPr>
        <w:t xml:space="preserve"> </w:t>
      </w:r>
    </w:p>
    <w:p w:rsidR="00283C23" w:rsidRPr="003C6A89" w:rsidRDefault="00AB3631" w:rsidP="00E737C1">
      <w:pPr>
        <w:keepNext/>
        <w:spacing w:before="0"/>
        <w:jc w:val="center"/>
        <w:rPr>
          <w:b/>
        </w:rPr>
      </w:pPr>
      <w:r w:rsidRPr="003C6A89">
        <w:rPr>
          <w:b/>
        </w:rPr>
        <w:t>5.</w:t>
      </w:r>
      <w:r w:rsidR="00183D3F" w:rsidRPr="003C6A89">
        <w:rPr>
          <w:b/>
        </w:rPr>
        <w:t xml:space="preserve">2.9. </w:t>
      </w:r>
      <w:r w:rsidR="00283C23" w:rsidRPr="003C6A89">
        <w:rPr>
          <w:b/>
        </w:rPr>
        <w:t>Ресурсное обеспечение</w:t>
      </w:r>
    </w:p>
    <w:p w:rsidR="00593A45" w:rsidRPr="003C6A89" w:rsidRDefault="00593A45" w:rsidP="00E737C1">
      <w:pPr>
        <w:keepNext/>
        <w:spacing w:before="0"/>
        <w:jc w:val="center"/>
        <w:rPr>
          <w:b/>
          <w:sz w:val="16"/>
          <w:szCs w:val="16"/>
        </w:rPr>
      </w:pPr>
    </w:p>
    <w:p w:rsidR="007223B7" w:rsidRPr="003C6A89" w:rsidRDefault="007223B7" w:rsidP="00593A45">
      <w:pPr>
        <w:tabs>
          <w:tab w:val="left" w:pos="709"/>
        </w:tabs>
        <w:suppressAutoHyphens/>
        <w:spacing w:before="0"/>
        <w:ind w:left="-142" w:firstLine="709"/>
        <w:jc w:val="both"/>
        <w:rPr>
          <w:bCs w:val="0"/>
          <w:lang w:eastAsia="ar-SA"/>
        </w:rPr>
      </w:pPr>
      <w:r w:rsidRPr="003C6A89">
        <w:rPr>
          <w:bCs w:val="0"/>
          <w:lang w:eastAsia="ar-SA"/>
        </w:rPr>
        <w:t>Источниками ресурсного обеспечения подпрограммы являются:</w:t>
      </w:r>
    </w:p>
    <w:p w:rsidR="007223B7" w:rsidRPr="003C6A89" w:rsidRDefault="007223B7" w:rsidP="003C6A89">
      <w:pPr>
        <w:numPr>
          <w:ilvl w:val="0"/>
          <w:numId w:val="12"/>
        </w:numPr>
        <w:tabs>
          <w:tab w:val="left" w:pos="142"/>
          <w:tab w:val="left" w:pos="851"/>
        </w:tabs>
        <w:suppressAutoHyphens/>
        <w:spacing w:before="0"/>
        <w:ind w:left="-142" w:firstLine="0"/>
        <w:jc w:val="both"/>
        <w:rPr>
          <w:lang w:eastAsia="ar-SA"/>
        </w:rPr>
      </w:pPr>
      <w:r w:rsidRPr="003C6A89">
        <w:rPr>
          <w:lang w:eastAsia="ar-SA"/>
        </w:rPr>
        <w:t>средства бюджета муниципального образования «</w:t>
      </w:r>
      <w:r w:rsidR="0006377D">
        <w:rPr>
          <w:bCs w:val="0"/>
        </w:rPr>
        <w:t xml:space="preserve">Муниципальный округ </w:t>
      </w:r>
      <w:r w:rsidR="0006377D" w:rsidRPr="003C6A89">
        <w:rPr>
          <w:bCs w:val="0"/>
        </w:rPr>
        <w:t>Якшур-Бодь</w:t>
      </w:r>
      <w:r w:rsidR="004104BD">
        <w:rPr>
          <w:bCs w:val="0"/>
        </w:rPr>
        <w:t>и</w:t>
      </w:r>
      <w:r w:rsidR="0006377D" w:rsidRPr="003C6A89">
        <w:rPr>
          <w:bCs w:val="0"/>
        </w:rPr>
        <w:t>нский район</w:t>
      </w:r>
      <w:r w:rsidR="0006377D">
        <w:rPr>
          <w:bCs w:val="0"/>
        </w:rPr>
        <w:t xml:space="preserve"> Удмуртской Республики</w:t>
      </w:r>
      <w:r w:rsidRPr="003C6A89">
        <w:rPr>
          <w:lang w:eastAsia="ar-SA"/>
        </w:rPr>
        <w:t>», в том числе субсидии из бюджета Удмуртской Республики, предоставляемые на конкурсной основе;</w:t>
      </w:r>
    </w:p>
    <w:p w:rsidR="007223B7" w:rsidRPr="003C6A89" w:rsidRDefault="007223B7" w:rsidP="003C6A89">
      <w:pPr>
        <w:numPr>
          <w:ilvl w:val="0"/>
          <w:numId w:val="12"/>
        </w:numPr>
        <w:tabs>
          <w:tab w:val="left" w:pos="142"/>
          <w:tab w:val="left" w:pos="851"/>
        </w:tabs>
        <w:suppressAutoHyphens/>
        <w:spacing w:before="0"/>
        <w:ind w:left="-142" w:firstLine="0"/>
        <w:jc w:val="both"/>
        <w:rPr>
          <w:lang w:eastAsia="ar-SA"/>
        </w:rPr>
      </w:pPr>
      <w:r w:rsidRPr="003C6A89">
        <w:rPr>
          <w:lang w:eastAsia="ar-SA"/>
        </w:rPr>
        <w:t xml:space="preserve">средства бюджета Удмуртской Республики, направляемые непосредственно на финансовую поддержку субъектов малого и среднего предпринимательства </w:t>
      </w:r>
      <w:proofErr w:type="spellStart"/>
      <w:r w:rsidRPr="003C6A89">
        <w:rPr>
          <w:bCs w:val="0"/>
          <w:lang w:eastAsia="ar-SA"/>
        </w:rPr>
        <w:t>Якшур-Бодьинского</w:t>
      </w:r>
      <w:proofErr w:type="spellEnd"/>
      <w:r w:rsidRPr="003C6A89">
        <w:rPr>
          <w:bCs w:val="0"/>
          <w:lang w:eastAsia="ar-SA"/>
        </w:rPr>
        <w:t xml:space="preserve"> </w:t>
      </w:r>
      <w:r w:rsidRPr="003C6A89">
        <w:rPr>
          <w:lang w:eastAsia="ar-SA"/>
        </w:rPr>
        <w:t>района;</w:t>
      </w:r>
    </w:p>
    <w:p w:rsidR="007223B7" w:rsidRPr="003C6A89" w:rsidRDefault="007223B7" w:rsidP="003C6A89">
      <w:pPr>
        <w:numPr>
          <w:ilvl w:val="0"/>
          <w:numId w:val="12"/>
        </w:numPr>
        <w:tabs>
          <w:tab w:val="left" w:pos="142"/>
          <w:tab w:val="left" w:pos="851"/>
        </w:tabs>
        <w:suppressAutoHyphens/>
        <w:spacing w:before="0"/>
        <w:ind w:left="-142" w:firstLine="0"/>
        <w:jc w:val="both"/>
        <w:rPr>
          <w:lang w:eastAsia="ar-SA"/>
        </w:rPr>
      </w:pPr>
      <w:r w:rsidRPr="003C6A89">
        <w:rPr>
          <w:lang w:eastAsia="ar-SA"/>
        </w:rPr>
        <w:t xml:space="preserve">займы субъектам малого и среднего предпринимательства </w:t>
      </w:r>
      <w:proofErr w:type="spellStart"/>
      <w:r w:rsidRPr="003C6A89">
        <w:rPr>
          <w:bCs w:val="0"/>
          <w:lang w:eastAsia="ar-SA"/>
        </w:rPr>
        <w:t>Якшур-Бодьинского</w:t>
      </w:r>
      <w:proofErr w:type="spellEnd"/>
      <w:r w:rsidRPr="003C6A89">
        <w:rPr>
          <w:lang w:eastAsia="ar-SA"/>
        </w:rPr>
        <w:t xml:space="preserve"> района за </w:t>
      </w:r>
      <w:r w:rsidR="001C4A94">
        <w:rPr>
          <w:lang w:eastAsia="ar-SA"/>
        </w:rPr>
        <w:t xml:space="preserve">счет средств </w:t>
      </w:r>
      <w:proofErr w:type="spellStart"/>
      <w:r w:rsidR="001C4A94">
        <w:rPr>
          <w:lang w:eastAsia="ar-SA"/>
        </w:rPr>
        <w:t>Микрокредитной</w:t>
      </w:r>
      <w:proofErr w:type="spellEnd"/>
      <w:r w:rsidR="001C4A94">
        <w:rPr>
          <w:lang w:eastAsia="ar-SA"/>
        </w:rPr>
        <w:t xml:space="preserve"> компании</w:t>
      </w:r>
      <w:r w:rsidR="004104BD" w:rsidRPr="004104BD">
        <w:rPr>
          <w:bCs w:val="0"/>
          <w:color w:val="000000"/>
          <w:lang w:eastAsia="en-US"/>
        </w:rPr>
        <w:t xml:space="preserve"> </w:t>
      </w:r>
      <w:r w:rsidR="004104BD" w:rsidRPr="003C6A89">
        <w:rPr>
          <w:bCs w:val="0"/>
          <w:color w:val="000000"/>
          <w:lang w:eastAsia="en-US"/>
        </w:rPr>
        <w:t>Якшур-Бодьинский муниципальный фонд поддержки малого предпринимательства</w:t>
      </w:r>
      <w:r w:rsidRPr="003C6A89">
        <w:rPr>
          <w:lang w:eastAsia="ar-SA"/>
        </w:rPr>
        <w:t xml:space="preserve">; </w:t>
      </w:r>
    </w:p>
    <w:p w:rsidR="007223B7" w:rsidRPr="003C6A89" w:rsidRDefault="007223B7" w:rsidP="003C6A89">
      <w:pPr>
        <w:numPr>
          <w:ilvl w:val="0"/>
          <w:numId w:val="12"/>
        </w:numPr>
        <w:tabs>
          <w:tab w:val="left" w:pos="142"/>
          <w:tab w:val="left" w:pos="851"/>
        </w:tabs>
        <w:suppressAutoHyphens/>
        <w:spacing w:before="0"/>
        <w:ind w:left="-142" w:firstLine="0"/>
        <w:jc w:val="both"/>
        <w:rPr>
          <w:lang w:eastAsia="ar-SA"/>
        </w:rPr>
      </w:pPr>
      <w:r w:rsidRPr="003C6A89">
        <w:rPr>
          <w:lang w:eastAsia="ar-SA"/>
        </w:rPr>
        <w:t xml:space="preserve">кредитные ресурсы, привлеченные субъектами малого и среднего предпринимательства </w:t>
      </w:r>
      <w:proofErr w:type="spellStart"/>
      <w:r w:rsidRPr="003C6A89">
        <w:rPr>
          <w:bCs w:val="0"/>
          <w:lang w:eastAsia="ar-SA"/>
        </w:rPr>
        <w:t>Якшур-Бодьинского</w:t>
      </w:r>
      <w:proofErr w:type="spellEnd"/>
      <w:r w:rsidRPr="003C6A89">
        <w:rPr>
          <w:lang w:eastAsia="ar-SA"/>
        </w:rPr>
        <w:t xml:space="preserve"> района под гарантии Гарантийного фонда содействия кредитованию малого и среднего предпринимательства Удмуртской Республики.</w:t>
      </w:r>
    </w:p>
    <w:p w:rsidR="007223B7" w:rsidRPr="003C6A89" w:rsidRDefault="007223B7" w:rsidP="00F171A6">
      <w:pPr>
        <w:suppressAutoHyphens/>
        <w:spacing w:before="0"/>
        <w:ind w:left="-142" w:firstLine="709"/>
        <w:jc w:val="both"/>
        <w:rPr>
          <w:lang w:eastAsia="ar-SA"/>
        </w:rPr>
      </w:pPr>
      <w:r w:rsidRPr="003C6A89">
        <w:rPr>
          <w:lang w:eastAsia="ar-SA"/>
        </w:rPr>
        <w:t>Ресурсное обеспечение реализации подпрограммы за счет средств бюджета муниципального образования «</w:t>
      </w:r>
      <w:r w:rsidR="001C4A94">
        <w:rPr>
          <w:bCs w:val="0"/>
        </w:rPr>
        <w:t xml:space="preserve">Муниципальный округ </w:t>
      </w:r>
      <w:r w:rsidR="001C4A94" w:rsidRPr="003C6A89">
        <w:rPr>
          <w:bCs w:val="0"/>
        </w:rPr>
        <w:t>Якшур-Бодь</w:t>
      </w:r>
      <w:r w:rsidR="00FB5177">
        <w:rPr>
          <w:bCs w:val="0"/>
        </w:rPr>
        <w:t>и</w:t>
      </w:r>
      <w:r w:rsidR="001C4A94" w:rsidRPr="003C6A89">
        <w:rPr>
          <w:bCs w:val="0"/>
        </w:rPr>
        <w:t>нский район</w:t>
      </w:r>
      <w:r w:rsidR="001C4A94">
        <w:rPr>
          <w:bCs w:val="0"/>
        </w:rPr>
        <w:t xml:space="preserve"> Удмуртской Республики</w:t>
      </w:r>
      <w:r w:rsidRPr="003C6A89">
        <w:rPr>
          <w:lang w:eastAsia="ar-SA"/>
        </w:rPr>
        <w:t xml:space="preserve">» приведено в </w:t>
      </w:r>
      <w:r w:rsidR="006D1C54">
        <w:rPr>
          <w:lang w:eastAsia="ar-SA"/>
        </w:rPr>
        <w:t>П</w:t>
      </w:r>
      <w:r w:rsidRPr="003C6A89">
        <w:rPr>
          <w:lang w:eastAsia="ar-SA"/>
        </w:rPr>
        <w:t>риложении 5 к муниципальной программе.</w:t>
      </w:r>
    </w:p>
    <w:p w:rsidR="007223B7" w:rsidRPr="003C6A89" w:rsidRDefault="007223B7" w:rsidP="00F171A6">
      <w:pPr>
        <w:suppressAutoHyphens/>
        <w:spacing w:before="0"/>
        <w:ind w:left="-142" w:firstLine="709"/>
        <w:jc w:val="both"/>
        <w:rPr>
          <w:lang w:eastAsia="ar-SA"/>
        </w:rPr>
      </w:pPr>
      <w:r w:rsidRPr="003C6A89">
        <w:rPr>
          <w:lang w:eastAsia="ar-SA"/>
        </w:rPr>
        <w:t>Ресурсное обеспечение подпрограммы за счет средств бюджета муниципального образования «</w:t>
      </w:r>
      <w:r w:rsidR="001C4A94">
        <w:rPr>
          <w:bCs w:val="0"/>
        </w:rPr>
        <w:t xml:space="preserve">Муниципальный округ </w:t>
      </w:r>
      <w:r w:rsidR="001C4A94" w:rsidRPr="003C6A89">
        <w:rPr>
          <w:bCs w:val="0"/>
        </w:rPr>
        <w:t>Якшур-Бодь</w:t>
      </w:r>
      <w:r w:rsidR="00FB5177">
        <w:rPr>
          <w:bCs w:val="0"/>
        </w:rPr>
        <w:t>и</w:t>
      </w:r>
      <w:r w:rsidR="001C4A94" w:rsidRPr="003C6A89">
        <w:rPr>
          <w:bCs w:val="0"/>
        </w:rPr>
        <w:t>нский район</w:t>
      </w:r>
      <w:r w:rsidR="001C4A94">
        <w:rPr>
          <w:bCs w:val="0"/>
        </w:rPr>
        <w:t xml:space="preserve"> Удмуртской Республики</w:t>
      </w:r>
      <w:r w:rsidRPr="003C6A89">
        <w:rPr>
          <w:lang w:eastAsia="ar-SA"/>
        </w:rPr>
        <w:t>» подлежит уточнению в рамках бюджетного цикла.</w:t>
      </w:r>
    </w:p>
    <w:p w:rsidR="007223B7" w:rsidRPr="003C6A89" w:rsidRDefault="007223B7" w:rsidP="00F171A6">
      <w:pPr>
        <w:suppressAutoHyphens/>
        <w:spacing w:before="0"/>
        <w:ind w:left="-142" w:firstLine="709"/>
        <w:jc w:val="both"/>
        <w:rPr>
          <w:lang w:eastAsia="ar-SA"/>
        </w:rPr>
      </w:pPr>
      <w:r w:rsidRPr="003C6A89">
        <w:rPr>
          <w:lang w:eastAsia="ar-SA"/>
        </w:rPr>
        <w:lastRenderedPageBreak/>
        <w:t>Прогнозная (справочная) оценка ресурсного обеспечения реализации подпрограммы за счет всех источни</w:t>
      </w:r>
      <w:r w:rsidR="005F5579" w:rsidRPr="003C6A89">
        <w:rPr>
          <w:lang w:eastAsia="ar-SA"/>
        </w:rPr>
        <w:t>ков финансирования приведена в П</w:t>
      </w:r>
      <w:r w:rsidRPr="003C6A89">
        <w:rPr>
          <w:lang w:eastAsia="ar-SA"/>
        </w:rPr>
        <w:t>риложении 6 к муниципальной программе.</w:t>
      </w:r>
    </w:p>
    <w:p w:rsidR="005F5579" w:rsidRPr="003C6A89" w:rsidRDefault="005F5579" w:rsidP="00E737C1">
      <w:pPr>
        <w:suppressAutoHyphens/>
        <w:spacing w:before="0"/>
        <w:ind w:left="-142"/>
        <w:jc w:val="both"/>
        <w:rPr>
          <w:lang w:eastAsia="ar-SA"/>
        </w:rPr>
      </w:pPr>
    </w:p>
    <w:p w:rsidR="00283C23" w:rsidRPr="003C6A89" w:rsidRDefault="0018636A" w:rsidP="00E737C1">
      <w:pPr>
        <w:keepNext/>
        <w:spacing w:before="0"/>
        <w:jc w:val="center"/>
        <w:rPr>
          <w:b/>
        </w:rPr>
      </w:pPr>
      <w:r w:rsidRPr="003C6A89">
        <w:rPr>
          <w:b/>
        </w:rPr>
        <w:t>5.</w:t>
      </w:r>
      <w:r w:rsidR="00183D3F" w:rsidRPr="003C6A89">
        <w:rPr>
          <w:b/>
        </w:rPr>
        <w:t xml:space="preserve">2.10. </w:t>
      </w:r>
      <w:r w:rsidR="00283C23" w:rsidRPr="003C6A89">
        <w:rPr>
          <w:b/>
        </w:rPr>
        <w:t>Риски и меры по управлению рисками</w:t>
      </w:r>
    </w:p>
    <w:p w:rsidR="005F5579" w:rsidRPr="003C6A89" w:rsidRDefault="005F5579" w:rsidP="00E737C1">
      <w:pPr>
        <w:keepNext/>
        <w:spacing w:before="0"/>
        <w:jc w:val="center"/>
        <w:rPr>
          <w:b/>
          <w:sz w:val="16"/>
          <w:szCs w:val="16"/>
        </w:rPr>
      </w:pPr>
    </w:p>
    <w:p w:rsidR="00A26F48" w:rsidRPr="003C6A89" w:rsidRDefault="00A26F48" w:rsidP="00F171A6">
      <w:pPr>
        <w:keepNext/>
        <w:spacing w:before="0"/>
        <w:ind w:firstLine="709"/>
        <w:jc w:val="both"/>
        <w:rPr>
          <w:lang w:eastAsia="en-US"/>
        </w:rPr>
      </w:pPr>
      <w:r w:rsidRPr="003C6A89">
        <w:rPr>
          <w:lang w:eastAsia="en-US"/>
        </w:rPr>
        <w:t>Изменение налогового законодательства</w:t>
      </w:r>
      <w:r w:rsidR="0018636A" w:rsidRPr="003C6A89">
        <w:rPr>
          <w:lang w:eastAsia="en-US"/>
        </w:rPr>
        <w:t>.</w:t>
      </w:r>
    </w:p>
    <w:p w:rsidR="00B7556A" w:rsidRPr="003C6A89" w:rsidRDefault="00B7556A" w:rsidP="00F171A6">
      <w:pPr>
        <w:spacing w:before="0"/>
        <w:ind w:firstLine="709"/>
        <w:jc w:val="both"/>
        <w:rPr>
          <w:lang w:eastAsia="en-US"/>
        </w:rPr>
      </w:pPr>
      <w:r w:rsidRPr="003C6A89">
        <w:rPr>
          <w:lang w:eastAsia="en-US"/>
        </w:rPr>
        <w:t xml:space="preserve">Внешним риском является изменение налогового законодательства Российской Федерации, следствием которого может стать увеличение налоговой нагрузки на малый и средний бизнес. </w:t>
      </w:r>
      <w:r w:rsidR="00E312BE" w:rsidRPr="003C6A89">
        <w:rPr>
          <w:lang w:eastAsia="en-US"/>
        </w:rPr>
        <w:t xml:space="preserve">Такое развитие ситуации повлечет за собой </w:t>
      </w:r>
      <w:r w:rsidR="00A26F48" w:rsidRPr="003C6A89">
        <w:rPr>
          <w:lang w:eastAsia="en-US"/>
        </w:rPr>
        <w:t xml:space="preserve">прекращение деятельности ряда субъектов малого </w:t>
      </w:r>
      <w:r w:rsidR="0018636A" w:rsidRPr="003C6A89">
        <w:rPr>
          <w:lang w:eastAsia="en-US"/>
        </w:rPr>
        <w:t xml:space="preserve">и среднего </w:t>
      </w:r>
      <w:r w:rsidR="00A26F48" w:rsidRPr="003C6A89">
        <w:rPr>
          <w:lang w:eastAsia="en-US"/>
        </w:rPr>
        <w:t>предпринимательства</w:t>
      </w:r>
      <w:r w:rsidR="0018636A" w:rsidRPr="003C6A89">
        <w:rPr>
          <w:lang w:eastAsia="en-US"/>
        </w:rPr>
        <w:t xml:space="preserve"> района</w:t>
      </w:r>
      <w:r w:rsidR="00A26F48" w:rsidRPr="003C6A89">
        <w:rPr>
          <w:lang w:eastAsia="en-US"/>
        </w:rPr>
        <w:t>.</w:t>
      </w:r>
    </w:p>
    <w:p w:rsidR="00A26F48" w:rsidRPr="003C6A89" w:rsidRDefault="00A26F48" w:rsidP="00F171A6">
      <w:pPr>
        <w:spacing w:before="0"/>
        <w:ind w:firstLine="709"/>
        <w:jc w:val="both"/>
        <w:rPr>
          <w:lang w:eastAsia="en-US"/>
        </w:rPr>
      </w:pPr>
      <w:r w:rsidRPr="001C786C">
        <w:rPr>
          <w:lang w:eastAsia="en-US"/>
        </w:rPr>
        <w:t>На региональном уровне</w:t>
      </w:r>
      <w:r w:rsidRPr="003C6A89">
        <w:rPr>
          <w:lang w:eastAsia="en-US"/>
        </w:rPr>
        <w:t xml:space="preserve"> возможно принятие правовых актов об изменении условий применения патентной системы налогообложения.</w:t>
      </w:r>
    </w:p>
    <w:p w:rsidR="00A26F48" w:rsidRPr="003C6A89" w:rsidRDefault="00A26F48" w:rsidP="00F171A6">
      <w:pPr>
        <w:spacing w:before="0"/>
        <w:ind w:firstLine="709"/>
        <w:jc w:val="both"/>
        <w:rPr>
          <w:lang w:eastAsia="en-US"/>
        </w:rPr>
      </w:pPr>
      <w:r w:rsidRPr="003C6A89">
        <w:rPr>
          <w:lang w:eastAsia="en-US"/>
        </w:rPr>
        <w:t xml:space="preserve">Изменение налогообложения по специальным налоговым режимам, применяемым субъектами малого предпринимательства, может оказать влияние на развитие данного сектора экономики, как в позитивную сторону (при снижении налоговой нагрузки), так и в негативную сторону (при увеличении налоговой нагрузки). Для минимизации рисков, при необходимости, в рамках полномочий органов местного самоуправления </w:t>
      </w:r>
      <w:proofErr w:type="spellStart"/>
      <w:r w:rsidR="004104BD">
        <w:rPr>
          <w:lang w:eastAsia="en-US"/>
        </w:rPr>
        <w:t>Якшур-Бодьинского</w:t>
      </w:r>
      <w:proofErr w:type="spellEnd"/>
      <w:r w:rsidRPr="003C6A89">
        <w:rPr>
          <w:lang w:eastAsia="en-US"/>
        </w:rPr>
        <w:t xml:space="preserve"> района, будет </w:t>
      </w:r>
      <w:r w:rsidR="00D775AE" w:rsidRPr="003C6A89">
        <w:rPr>
          <w:lang w:eastAsia="en-US"/>
        </w:rPr>
        <w:t xml:space="preserve"> осуществляться взаимодействие с органами государственной власти Удмуртской Республики </w:t>
      </w:r>
      <w:r w:rsidR="00D775AE">
        <w:rPr>
          <w:lang w:eastAsia="en-US"/>
        </w:rPr>
        <w:t>в</w:t>
      </w:r>
      <w:r w:rsidRPr="003C6A89">
        <w:rPr>
          <w:lang w:eastAsia="en-US"/>
        </w:rPr>
        <w:t xml:space="preserve"> части установления порядка применения патентной системы налогообложения.</w:t>
      </w:r>
    </w:p>
    <w:p w:rsidR="008F2EF4" w:rsidRPr="003C6A89" w:rsidRDefault="008F2EF4" w:rsidP="00F171A6">
      <w:pPr>
        <w:spacing w:before="0"/>
        <w:ind w:firstLine="709"/>
        <w:jc w:val="both"/>
        <w:rPr>
          <w:lang w:eastAsia="en-US"/>
        </w:rPr>
      </w:pPr>
      <w:r w:rsidRPr="003C6A89">
        <w:rPr>
          <w:lang w:eastAsia="en-US"/>
        </w:rPr>
        <w:t>Организационные риски связаны с возможными ошибками в управлении реализацией подпрограммы, невыполнением в установленные сроки отдельных мероприятий подпрограммы. Меры по управ</w:t>
      </w:r>
      <w:r w:rsidR="00F171A6" w:rsidRPr="003C6A89">
        <w:rPr>
          <w:lang w:eastAsia="en-US"/>
        </w:rPr>
        <w:t>лению организационными рисками:</w:t>
      </w:r>
    </w:p>
    <w:p w:rsidR="008F2EF4" w:rsidRPr="003C6A89" w:rsidRDefault="008F2EF4" w:rsidP="00387BCA">
      <w:pPr>
        <w:pStyle w:val="a3"/>
        <w:numPr>
          <w:ilvl w:val="1"/>
          <w:numId w:val="16"/>
        </w:numPr>
        <w:shd w:val="clear" w:color="auto" w:fill="FFFFFF"/>
        <w:tabs>
          <w:tab w:val="left" w:pos="284"/>
        </w:tabs>
        <w:spacing w:before="0"/>
        <w:ind w:left="0" w:right="-2" w:firstLine="0"/>
        <w:jc w:val="both"/>
      </w:pPr>
      <w:r w:rsidRPr="003C6A89">
        <w:t>составление планов реализации подпрограммы;</w:t>
      </w:r>
    </w:p>
    <w:p w:rsidR="008D2A59" w:rsidRDefault="008D2A59" w:rsidP="00387BCA">
      <w:pPr>
        <w:pStyle w:val="a3"/>
        <w:numPr>
          <w:ilvl w:val="1"/>
          <w:numId w:val="16"/>
        </w:numPr>
        <w:shd w:val="clear" w:color="auto" w:fill="FFFFFF"/>
        <w:tabs>
          <w:tab w:val="left" w:pos="284"/>
        </w:tabs>
        <w:spacing w:before="0"/>
        <w:ind w:left="0" w:right="-2" w:firstLine="0"/>
        <w:jc w:val="both"/>
      </w:pPr>
      <w:r>
        <w:t>с</w:t>
      </w:r>
      <w:r w:rsidR="001C786C">
        <w:t>оставление годового отчета о реализации</w:t>
      </w:r>
      <w:r>
        <w:t xml:space="preserve"> </w:t>
      </w:r>
      <w:r w:rsidR="001C786C">
        <w:t>муниципальной программы</w:t>
      </w:r>
      <w:r>
        <w:t xml:space="preserve">; </w:t>
      </w:r>
    </w:p>
    <w:p w:rsidR="008F2EF4" w:rsidRPr="003C6A89" w:rsidRDefault="008F2EF4" w:rsidP="00387BCA">
      <w:pPr>
        <w:pStyle w:val="a3"/>
        <w:numPr>
          <w:ilvl w:val="1"/>
          <w:numId w:val="16"/>
        </w:numPr>
        <w:shd w:val="clear" w:color="auto" w:fill="FFFFFF"/>
        <w:tabs>
          <w:tab w:val="left" w:pos="284"/>
        </w:tabs>
        <w:spacing w:before="0"/>
        <w:ind w:left="0" w:right="-2" w:firstLine="0"/>
        <w:jc w:val="both"/>
      </w:pPr>
      <w:r w:rsidRPr="003C6A89">
        <w:t xml:space="preserve">закрепление персональной ответственности за исполнение мероприятий и достижение значений целевых показателей (индикаторов) подпрограммы; </w:t>
      </w:r>
    </w:p>
    <w:p w:rsidR="008F2EF4" w:rsidRPr="003C6A89" w:rsidRDefault="008F2EF4" w:rsidP="00387BCA">
      <w:pPr>
        <w:pStyle w:val="a3"/>
        <w:numPr>
          <w:ilvl w:val="1"/>
          <w:numId w:val="16"/>
        </w:numPr>
        <w:shd w:val="clear" w:color="auto" w:fill="FFFFFF"/>
        <w:tabs>
          <w:tab w:val="left" w:pos="284"/>
        </w:tabs>
        <w:spacing w:before="0"/>
        <w:ind w:left="0" w:right="-2" w:firstLine="0"/>
        <w:jc w:val="both"/>
      </w:pPr>
      <w:r w:rsidRPr="003C6A89">
        <w:t>информирование населения и открытая публикация данных о ходе реализации под</w:t>
      </w:r>
      <w:r w:rsidR="000254CB" w:rsidRPr="003C6A89">
        <w:t>программы;</w:t>
      </w:r>
    </w:p>
    <w:p w:rsidR="000254CB" w:rsidRPr="003C6A89" w:rsidRDefault="000254CB" w:rsidP="00387BCA">
      <w:pPr>
        <w:pStyle w:val="a3"/>
        <w:numPr>
          <w:ilvl w:val="1"/>
          <w:numId w:val="16"/>
        </w:numPr>
        <w:shd w:val="clear" w:color="auto" w:fill="FFFFFF"/>
        <w:tabs>
          <w:tab w:val="left" w:pos="284"/>
        </w:tabs>
        <w:spacing w:before="0"/>
        <w:ind w:left="0" w:right="-2" w:firstLine="0"/>
        <w:jc w:val="both"/>
      </w:pPr>
      <w:r w:rsidRPr="003C6A89">
        <w:t xml:space="preserve">оценка регулирующего воздействия проектов нормативных правовых актов </w:t>
      </w:r>
      <w:r w:rsidR="0018636A" w:rsidRPr="003C6A89">
        <w:t xml:space="preserve">органов местного самоуправления </w:t>
      </w:r>
      <w:r w:rsidR="0018636A" w:rsidRPr="003C6A89">
        <w:rPr>
          <w:bCs w:val="0"/>
        </w:rPr>
        <w:t>муниципального образовани</w:t>
      </w:r>
      <w:r w:rsidR="004E6609">
        <w:rPr>
          <w:bCs w:val="0"/>
        </w:rPr>
        <w:t>я «</w:t>
      </w:r>
      <w:r w:rsidR="00827B98">
        <w:rPr>
          <w:bCs w:val="0"/>
        </w:rPr>
        <w:t xml:space="preserve">Муниципальный округ </w:t>
      </w:r>
      <w:r w:rsidR="00827B98" w:rsidRPr="003C6A89">
        <w:rPr>
          <w:bCs w:val="0"/>
        </w:rPr>
        <w:t>Якшур-Бодь</w:t>
      </w:r>
      <w:r w:rsidR="004104BD">
        <w:rPr>
          <w:bCs w:val="0"/>
        </w:rPr>
        <w:t>и</w:t>
      </w:r>
      <w:r w:rsidR="00827B98" w:rsidRPr="003C6A89">
        <w:rPr>
          <w:bCs w:val="0"/>
        </w:rPr>
        <w:t>нский район</w:t>
      </w:r>
      <w:r w:rsidR="00827B98">
        <w:rPr>
          <w:bCs w:val="0"/>
        </w:rPr>
        <w:t xml:space="preserve"> Удмуртской Республики</w:t>
      </w:r>
      <w:r w:rsidR="004E6609">
        <w:rPr>
          <w:bCs w:val="0"/>
        </w:rPr>
        <w:t>»</w:t>
      </w:r>
      <w:r w:rsidRPr="003C6A89">
        <w:t>.</w:t>
      </w:r>
    </w:p>
    <w:p w:rsidR="008F2EF4" w:rsidRPr="003C6A89" w:rsidRDefault="008F2EF4" w:rsidP="00F171A6">
      <w:pPr>
        <w:spacing w:before="0"/>
        <w:ind w:firstLine="709"/>
        <w:jc w:val="both"/>
        <w:rPr>
          <w:lang w:eastAsia="en-US"/>
        </w:rPr>
      </w:pPr>
      <w:r w:rsidRPr="003C6A89">
        <w:rPr>
          <w:lang w:eastAsia="en-US"/>
        </w:rPr>
        <w:t xml:space="preserve">Финансовые риски связаны с </w:t>
      </w:r>
      <w:r w:rsidR="00B7556A" w:rsidRPr="003C6A89">
        <w:rPr>
          <w:lang w:eastAsia="en-US"/>
        </w:rPr>
        <w:t>ограниченностью объемов</w:t>
      </w:r>
      <w:r w:rsidRPr="003C6A89">
        <w:rPr>
          <w:lang w:eastAsia="en-US"/>
        </w:rPr>
        <w:t xml:space="preserve"> финансирования подпрограммы. Для управления риском будут обосновываться требуемые объемы финансовых ресурсов в рамках бюджетного цикла, реализовываться меры по привлечению средств из иных источников, при необходимости - уточняться перечень и сроки реализации мероприятий подпрограммы.</w:t>
      </w:r>
    </w:p>
    <w:p w:rsidR="008F2EF4" w:rsidRPr="003C6A89" w:rsidRDefault="008F2EF4" w:rsidP="00F171A6">
      <w:pPr>
        <w:spacing w:before="0"/>
        <w:ind w:firstLine="709"/>
        <w:jc w:val="both"/>
        <w:rPr>
          <w:lang w:eastAsia="en-US"/>
        </w:rPr>
      </w:pPr>
      <w:r w:rsidRPr="003C6A89">
        <w:rPr>
          <w:lang w:eastAsia="en-US"/>
        </w:rPr>
        <w:t>Финансовые риски также связаны с возможностью нецелевого и (или) неэффективного использования бюджетных средств в ходе реализации мероприятий подпрограммы. В качестве меры по управ</w:t>
      </w:r>
      <w:r w:rsidR="000A2F43" w:rsidRPr="003C6A89">
        <w:rPr>
          <w:lang w:eastAsia="en-US"/>
        </w:rPr>
        <w:t xml:space="preserve">лению риском предусматривается </w:t>
      </w:r>
      <w:r w:rsidRPr="003C6A89">
        <w:rPr>
          <w:lang w:eastAsia="en-US"/>
        </w:rPr>
        <w:t>осуществление мероприятий внутреннего финансового контроля.</w:t>
      </w:r>
    </w:p>
    <w:p w:rsidR="008F2EF4" w:rsidRDefault="008F2EF4" w:rsidP="00F171A6">
      <w:pPr>
        <w:spacing w:before="0"/>
        <w:ind w:firstLine="709"/>
        <w:jc w:val="both"/>
        <w:rPr>
          <w:lang w:eastAsia="en-US"/>
        </w:rPr>
      </w:pPr>
      <w:r w:rsidRPr="003C6A89">
        <w:rPr>
          <w:lang w:eastAsia="en-US"/>
        </w:rPr>
        <w:t xml:space="preserve">Кадровые риски связаны с недостаточным уровнем квалификации работников. В качестве меры для управления риском </w:t>
      </w:r>
      <w:r w:rsidR="00C50334" w:rsidRPr="003C6A89">
        <w:rPr>
          <w:lang w:eastAsia="en-US"/>
        </w:rPr>
        <w:t>будут осуществляться</w:t>
      </w:r>
      <w:r w:rsidRPr="003C6A89">
        <w:rPr>
          <w:lang w:eastAsia="en-US"/>
        </w:rPr>
        <w:t xml:space="preserve"> </w:t>
      </w:r>
      <w:r w:rsidR="00624760" w:rsidRPr="003C6A89">
        <w:rPr>
          <w:lang w:eastAsia="en-US"/>
        </w:rPr>
        <w:t>мероприятия</w:t>
      </w:r>
      <w:r w:rsidRPr="003C6A89">
        <w:rPr>
          <w:lang w:eastAsia="en-US"/>
        </w:rPr>
        <w:t xml:space="preserve"> по подготовке и переподготовка кадров.</w:t>
      </w:r>
    </w:p>
    <w:p w:rsidR="003C6A89" w:rsidRPr="003C6A89" w:rsidRDefault="003C6A89" w:rsidP="00F171A6">
      <w:pPr>
        <w:spacing w:before="0"/>
        <w:ind w:firstLine="709"/>
        <w:jc w:val="both"/>
        <w:rPr>
          <w:lang w:eastAsia="en-US"/>
        </w:rPr>
      </w:pPr>
    </w:p>
    <w:p w:rsidR="00283C23" w:rsidRPr="003C6A89" w:rsidRDefault="0018636A" w:rsidP="00E737C1">
      <w:pPr>
        <w:keepNext/>
        <w:spacing w:before="0"/>
        <w:jc w:val="center"/>
        <w:rPr>
          <w:b/>
        </w:rPr>
      </w:pPr>
      <w:r w:rsidRPr="003C6A89">
        <w:rPr>
          <w:b/>
        </w:rPr>
        <w:t>5.</w:t>
      </w:r>
      <w:r w:rsidR="00183D3F" w:rsidRPr="003C6A89">
        <w:rPr>
          <w:b/>
        </w:rPr>
        <w:t xml:space="preserve">2.11. </w:t>
      </w:r>
      <w:r w:rsidR="00283C23" w:rsidRPr="003C6A89">
        <w:rPr>
          <w:b/>
        </w:rPr>
        <w:t>Конечные результаты и оценка эффективности</w:t>
      </w:r>
    </w:p>
    <w:p w:rsidR="0080451F" w:rsidRPr="003C6A89" w:rsidRDefault="0080451F" w:rsidP="00E737C1">
      <w:pPr>
        <w:keepNext/>
        <w:spacing w:before="0"/>
        <w:jc w:val="center"/>
        <w:rPr>
          <w:b/>
          <w:sz w:val="16"/>
          <w:szCs w:val="16"/>
        </w:rPr>
      </w:pPr>
    </w:p>
    <w:p w:rsidR="00E312BE" w:rsidRPr="003C6A89" w:rsidRDefault="00E312BE" w:rsidP="006D1C54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</w:pPr>
      <w:r w:rsidRPr="003C6A89">
        <w:t>Конечным результатом реализации подпрограммы является устойчивое р</w:t>
      </w:r>
      <w:r w:rsidRPr="003C6A89">
        <w:rPr>
          <w:bCs w:val="0"/>
        </w:rPr>
        <w:t xml:space="preserve">азвитие предпринимательства в </w:t>
      </w:r>
      <w:proofErr w:type="spellStart"/>
      <w:r w:rsidR="00792ADC" w:rsidRPr="003C6A89">
        <w:rPr>
          <w:bCs w:val="0"/>
        </w:rPr>
        <w:t>Якшур-Бодьинском</w:t>
      </w:r>
      <w:proofErr w:type="spellEnd"/>
      <w:r w:rsidRPr="003C6A89">
        <w:rPr>
          <w:bCs w:val="0"/>
        </w:rPr>
        <w:t xml:space="preserve"> районе</w:t>
      </w:r>
      <w:r w:rsidR="002B7A5C" w:rsidRPr="003C6A89">
        <w:t>, повышение доходов и занятости населения района.</w:t>
      </w:r>
    </w:p>
    <w:p w:rsidR="003D2A3F" w:rsidRPr="000F7C16" w:rsidRDefault="003D2A3F" w:rsidP="006D1C54">
      <w:pPr>
        <w:shd w:val="clear" w:color="auto" w:fill="FFFFFF"/>
        <w:tabs>
          <w:tab w:val="left" w:pos="1134"/>
        </w:tabs>
        <w:spacing w:before="0"/>
        <w:ind w:firstLine="709"/>
        <w:jc w:val="both"/>
      </w:pPr>
      <w:r w:rsidRPr="000F7C16">
        <w:t>Ожидаемые</w:t>
      </w:r>
      <w:r w:rsidR="00FF78A5" w:rsidRPr="000F7C16">
        <w:t xml:space="preserve"> результаты на конец</w:t>
      </w:r>
      <w:r w:rsidR="000B37FE" w:rsidRPr="000F7C16">
        <w:t xml:space="preserve"> реализации подпрограммы (к 202</w:t>
      </w:r>
      <w:r w:rsidR="002C34A8">
        <w:t>8</w:t>
      </w:r>
      <w:r w:rsidRPr="000F7C16">
        <w:t xml:space="preserve"> году):</w:t>
      </w:r>
    </w:p>
    <w:p w:rsidR="00AE17CE" w:rsidRPr="009705C6" w:rsidRDefault="00AE17CE" w:rsidP="006D1C54">
      <w:pPr>
        <w:pStyle w:val="a3"/>
        <w:numPr>
          <w:ilvl w:val="0"/>
          <w:numId w:val="18"/>
        </w:numPr>
        <w:spacing w:before="0"/>
        <w:ind w:hanging="720"/>
        <w:jc w:val="both"/>
        <w:rPr>
          <w:color w:val="000000" w:themeColor="text1"/>
        </w:rPr>
      </w:pPr>
      <w:r w:rsidRPr="009705C6">
        <w:rPr>
          <w:color w:val="000000" w:themeColor="text1"/>
        </w:rPr>
        <w:lastRenderedPageBreak/>
        <w:t xml:space="preserve">Число субъектов малого и среднего предпринимательства в расчете </w:t>
      </w:r>
      <w:r w:rsidR="003B5C73" w:rsidRPr="009705C6">
        <w:rPr>
          <w:color w:val="000000" w:themeColor="text1"/>
        </w:rPr>
        <w:t xml:space="preserve">на 10 тысяч населения составит </w:t>
      </w:r>
      <w:r w:rsidR="00C26370" w:rsidRPr="009705C6">
        <w:rPr>
          <w:color w:val="000000" w:themeColor="text1"/>
        </w:rPr>
        <w:t>463,0</w:t>
      </w:r>
      <w:r w:rsidRPr="009705C6">
        <w:rPr>
          <w:color w:val="000000" w:themeColor="text1"/>
        </w:rPr>
        <w:t xml:space="preserve"> единиц</w:t>
      </w:r>
      <w:r w:rsidR="005B1D5B" w:rsidRPr="009705C6">
        <w:rPr>
          <w:color w:val="000000" w:themeColor="text1"/>
        </w:rPr>
        <w:t>ы</w:t>
      </w:r>
      <w:r w:rsidRPr="009705C6">
        <w:rPr>
          <w:color w:val="000000" w:themeColor="text1"/>
        </w:rPr>
        <w:t>.</w:t>
      </w:r>
    </w:p>
    <w:p w:rsidR="00E312BE" w:rsidRPr="009705C6" w:rsidRDefault="00546714" w:rsidP="006D1C54">
      <w:pPr>
        <w:pStyle w:val="a3"/>
        <w:numPr>
          <w:ilvl w:val="0"/>
          <w:numId w:val="18"/>
        </w:numPr>
        <w:tabs>
          <w:tab w:val="left" w:pos="709"/>
        </w:tabs>
        <w:spacing w:before="0"/>
        <w:ind w:left="0" w:firstLine="0"/>
        <w:contextualSpacing w:val="0"/>
        <w:jc w:val="both"/>
        <w:rPr>
          <w:color w:val="000000" w:themeColor="text1"/>
        </w:rPr>
      </w:pPr>
      <w:r w:rsidRPr="009705C6">
        <w:rPr>
          <w:color w:val="000000" w:themeColor="text1"/>
        </w:rPr>
        <w:t>Д</w:t>
      </w:r>
      <w:r w:rsidR="00E312BE" w:rsidRPr="009705C6">
        <w:rPr>
          <w:color w:val="000000" w:themeColor="text1"/>
        </w:rPr>
        <w:t xml:space="preserve">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</w:r>
      <w:r w:rsidR="003D2A3F" w:rsidRPr="009705C6">
        <w:rPr>
          <w:color w:val="000000" w:themeColor="text1"/>
        </w:rPr>
        <w:t>составит</w:t>
      </w:r>
      <w:r w:rsidR="009C31EC" w:rsidRPr="009705C6">
        <w:rPr>
          <w:color w:val="000000" w:themeColor="text1"/>
        </w:rPr>
        <w:t xml:space="preserve"> 31,60</w:t>
      </w:r>
      <w:r w:rsidR="003B5C73" w:rsidRPr="009705C6">
        <w:rPr>
          <w:color w:val="000000" w:themeColor="text1"/>
        </w:rPr>
        <w:t xml:space="preserve"> процентов</w:t>
      </w:r>
      <w:r w:rsidR="003D2A3F" w:rsidRPr="009705C6">
        <w:rPr>
          <w:color w:val="000000" w:themeColor="text1"/>
        </w:rPr>
        <w:t>.</w:t>
      </w:r>
    </w:p>
    <w:p w:rsidR="00DE3378" w:rsidRPr="009705C6" w:rsidRDefault="003D2A3F" w:rsidP="006D1C54">
      <w:pPr>
        <w:pStyle w:val="a3"/>
        <w:spacing w:before="0"/>
        <w:ind w:left="0" w:firstLine="709"/>
        <w:contextualSpacing w:val="0"/>
        <w:jc w:val="both"/>
        <w:rPr>
          <w:color w:val="000000" w:themeColor="text1"/>
        </w:rPr>
      </w:pPr>
      <w:r w:rsidRPr="009705C6">
        <w:rPr>
          <w:color w:val="000000" w:themeColor="text1"/>
        </w:rPr>
        <w:t xml:space="preserve">Бюджетный эффект от реализации подпрограммы заключается в </w:t>
      </w:r>
      <w:r w:rsidR="00C26370" w:rsidRPr="009705C6">
        <w:rPr>
          <w:color w:val="000000" w:themeColor="text1"/>
        </w:rPr>
        <w:t>поступлении налогов</w:t>
      </w:r>
      <w:r w:rsidRPr="009705C6">
        <w:rPr>
          <w:color w:val="000000" w:themeColor="text1"/>
        </w:rPr>
        <w:t xml:space="preserve"> </w:t>
      </w:r>
      <w:r w:rsidR="00C26370" w:rsidRPr="009705C6">
        <w:rPr>
          <w:color w:val="000000" w:themeColor="text1"/>
        </w:rPr>
        <w:t>на совокупный доход</w:t>
      </w:r>
      <w:r w:rsidR="00E312BE" w:rsidRPr="009705C6">
        <w:rPr>
          <w:color w:val="000000" w:themeColor="text1"/>
        </w:rPr>
        <w:t xml:space="preserve"> в бюджет </w:t>
      </w:r>
      <w:r w:rsidR="0018636A" w:rsidRPr="009705C6">
        <w:rPr>
          <w:bCs w:val="0"/>
          <w:color w:val="000000" w:themeColor="text1"/>
        </w:rPr>
        <w:t>муниципального образования «</w:t>
      </w:r>
      <w:r w:rsidR="00827B98" w:rsidRPr="009705C6">
        <w:rPr>
          <w:bCs w:val="0"/>
          <w:color w:val="000000" w:themeColor="text1"/>
        </w:rPr>
        <w:t>Муниципальный округ Якшур-Бодь</w:t>
      </w:r>
      <w:r w:rsidR="004104BD" w:rsidRPr="009705C6">
        <w:rPr>
          <w:bCs w:val="0"/>
          <w:color w:val="000000" w:themeColor="text1"/>
        </w:rPr>
        <w:t>и</w:t>
      </w:r>
      <w:r w:rsidR="00827B98" w:rsidRPr="009705C6">
        <w:rPr>
          <w:bCs w:val="0"/>
          <w:color w:val="000000" w:themeColor="text1"/>
        </w:rPr>
        <w:t>нский район Удмуртской Республики</w:t>
      </w:r>
      <w:r w:rsidR="0018636A" w:rsidRPr="009705C6">
        <w:rPr>
          <w:bCs w:val="0"/>
          <w:color w:val="000000" w:themeColor="text1"/>
        </w:rPr>
        <w:t>»</w:t>
      </w:r>
      <w:r w:rsidRPr="009705C6">
        <w:rPr>
          <w:color w:val="000000" w:themeColor="text1"/>
        </w:rPr>
        <w:t xml:space="preserve">. </w:t>
      </w:r>
      <w:r w:rsidR="00C26370" w:rsidRPr="009705C6">
        <w:rPr>
          <w:bCs w:val="0"/>
          <w:color w:val="000000" w:themeColor="text1"/>
        </w:rPr>
        <w:t>Поступления налогов на совокупный доход в бюджет муниципального образования «</w:t>
      </w:r>
      <w:r w:rsidR="00C26370" w:rsidRPr="009705C6">
        <w:rPr>
          <w:color w:val="000000" w:themeColor="text1"/>
        </w:rPr>
        <w:t>Муниципальный округ Якшур-Бодьинский район Удмуртской Республики</w:t>
      </w:r>
      <w:r w:rsidR="00C26370" w:rsidRPr="009705C6">
        <w:rPr>
          <w:bCs w:val="0"/>
          <w:color w:val="000000" w:themeColor="text1"/>
        </w:rPr>
        <w:t>» за весь период реализации подпрограм</w:t>
      </w:r>
      <w:r w:rsidR="009705C6" w:rsidRPr="009705C6">
        <w:rPr>
          <w:bCs w:val="0"/>
          <w:color w:val="000000" w:themeColor="text1"/>
        </w:rPr>
        <w:t>мы оцениваются в размере 138977</w:t>
      </w:r>
      <w:r w:rsidR="00C26370" w:rsidRPr="009705C6">
        <w:rPr>
          <w:bCs w:val="0"/>
          <w:color w:val="000000" w:themeColor="text1"/>
        </w:rPr>
        <w:t xml:space="preserve"> тыс. рублей.</w:t>
      </w:r>
      <w:bookmarkStart w:id="0" w:name="_GoBack"/>
      <w:bookmarkEnd w:id="0"/>
    </w:p>
    <w:sectPr w:rsidR="00DE3378" w:rsidRPr="009705C6" w:rsidSect="00A06885">
      <w:footerReference w:type="default" r:id="rId16"/>
      <w:pgSz w:w="11906" w:h="16838"/>
      <w:pgMar w:top="1418" w:right="56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BED" w:rsidRDefault="00700BED" w:rsidP="00142436">
      <w:pPr>
        <w:spacing w:before="0"/>
      </w:pPr>
      <w:r>
        <w:separator/>
      </w:r>
    </w:p>
  </w:endnote>
  <w:endnote w:type="continuationSeparator" w:id="0">
    <w:p w:rsidR="00700BED" w:rsidRDefault="00700BED" w:rsidP="00142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091" w:rsidRDefault="00A12091">
    <w:pPr>
      <w:pStyle w:val="a8"/>
      <w:jc w:val="center"/>
    </w:pPr>
  </w:p>
  <w:p w:rsidR="00A12091" w:rsidRDefault="00A1209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BED" w:rsidRDefault="00700BED" w:rsidP="00142436">
      <w:pPr>
        <w:spacing w:before="0"/>
      </w:pPr>
      <w:r>
        <w:separator/>
      </w:r>
    </w:p>
  </w:footnote>
  <w:footnote w:type="continuationSeparator" w:id="0">
    <w:p w:rsidR="00700BED" w:rsidRDefault="00700BED" w:rsidP="00142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44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869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029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189"/>
        </w:tabs>
        <w:ind w:left="0" w:firstLine="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ascii="Times New Roman" w:hAnsi="Times New Roman" w:cs="Symbol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869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029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189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49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0" w:firstLine="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1440"/>
        </w:tabs>
        <w:ind w:left="0" w:firstLine="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0" w:firstLine="0"/>
      </w:pPr>
      <w:rPr>
        <w:rFonts w:ascii="Symbol" w:hAnsi="Symbol" w:cs="Symbol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0" w:firstLine="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0" w:firstLine="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0" w:firstLine="0"/>
      </w:pPr>
      <w:rPr>
        <w:rFonts w:ascii="Symbol" w:hAnsi="Symbol" w:cs="Symbol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0" w:firstLine="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0" w:firstLine="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0" w:firstLine="0"/>
      </w:pPr>
      <w:rPr>
        <w:rFonts w:ascii="Symbol" w:hAnsi="Symbol" w:cs="Symbol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0" w:firstLine="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869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029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189"/>
        </w:tabs>
        <w:ind w:left="0" w:firstLine="0"/>
      </w:pPr>
      <w:rPr>
        <w:rFonts w:cs="Times New Roman"/>
      </w:r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869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029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189"/>
        </w:tabs>
        <w:ind w:left="0" w:firstLine="0"/>
      </w:pPr>
      <w:rPr>
        <w:rFonts w:cs="Times New Roman"/>
      </w:r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9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485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205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925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45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65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085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05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25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245"/>
        </w:tabs>
        <w:ind w:left="0" w:firstLine="0"/>
      </w:pPr>
      <w:rPr>
        <w:rFonts w:cs="Times New Roman"/>
      </w:rPr>
    </w:lvl>
  </w:abstractNum>
  <w:abstractNum w:abstractNumId="1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144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0" w:firstLine="0"/>
      </w:pPr>
      <w:rPr>
        <w:rFonts w:cs="Times New Roman"/>
      </w:rPr>
    </w:lvl>
  </w:abstractNum>
  <w:abstractNum w:abstractNumId="1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869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029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189"/>
        </w:tabs>
        <w:ind w:left="0" w:firstLine="0"/>
      </w:pPr>
      <w:rPr>
        <w:rFonts w:cs="Times New Roman"/>
      </w:rPr>
    </w:lvl>
  </w:abstractNum>
  <w:abstractNum w:abstractNumId="12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106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50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66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82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13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0" w:firstLine="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869"/>
        </w:tabs>
        <w:ind w:left="0" w:firstLine="0"/>
      </w:pPr>
      <w:rPr>
        <w:rFonts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0" w:firstLine="0"/>
      </w:pPr>
      <w:rPr>
        <w:rFonts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0" w:firstLine="0"/>
      </w:pPr>
      <w:rPr>
        <w:rFonts w:cs="Times New Roman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5029"/>
        </w:tabs>
        <w:ind w:left="0" w:firstLine="0"/>
      </w:pPr>
      <w:rPr>
        <w:rFonts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0" w:firstLine="0"/>
      </w:pPr>
      <w:rPr>
        <w:rFonts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0" w:firstLine="0"/>
      </w:pPr>
      <w:rPr>
        <w:rFonts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7189"/>
        </w:tabs>
        <w:ind w:left="0" w:firstLine="0"/>
      </w:pPr>
      <w:rPr>
        <w:rFonts w:cs="Times New Roman"/>
        <w:sz w:val="24"/>
        <w:szCs w:val="24"/>
      </w:rPr>
    </w:lvl>
  </w:abstractNum>
  <w:abstractNum w:abstractNumId="14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150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20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94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6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8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10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2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4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260"/>
        </w:tabs>
        <w:ind w:left="0" w:firstLine="0"/>
      </w:pPr>
      <w:rPr>
        <w:rFonts w:cs="Times New Roman"/>
      </w:rPr>
    </w:lvl>
  </w:abstractNum>
  <w:abstractNum w:abstractNumId="15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49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0" w:firstLine="0"/>
      </w:pPr>
      <w:rPr>
        <w:rFonts w:cs="Times New Roman"/>
      </w:rPr>
    </w:lvl>
  </w:abstractNum>
  <w:abstractNum w:abstractNumId="16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144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17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1069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509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69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29"/>
        </w:tabs>
        <w:ind w:left="0" w:firstLine="0"/>
      </w:pPr>
      <w:rPr>
        <w:rFonts w:cs="Times New Roman"/>
      </w:rPr>
    </w:lvl>
  </w:abstractNum>
  <w:abstractNum w:abstractNumId="18" w15:restartNumberingAfterBreak="0">
    <w:nsid w:val="0000001B"/>
    <w:multiLevelType w:val="multilevel"/>
    <w:tmpl w:val="0000001B"/>
    <w:name w:val="WW8Num27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3E6ADB"/>
    <w:multiLevelType w:val="hybridMultilevel"/>
    <w:tmpl w:val="9BC2E5F0"/>
    <w:lvl w:ilvl="0" w:tplc="5796AC2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6B572B3"/>
    <w:multiLevelType w:val="hybridMultilevel"/>
    <w:tmpl w:val="2832837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585743"/>
    <w:multiLevelType w:val="hybridMultilevel"/>
    <w:tmpl w:val="DC1497DE"/>
    <w:lvl w:ilvl="0" w:tplc="D12C35A2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18465CA5"/>
    <w:multiLevelType w:val="hybridMultilevel"/>
    <w:tmpl w:val="A4EA0E72"/>
    <w:lvl w:ilvl="0" w:tplc="AD22A5C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8D21ED"/>
    <w:multiLevelType w:val="hybridMultilevel"/>
    <w:tmpl w:val="8BD4CAFE"/>
    <w:lvl w:ilvl="0" w:tplc="D840CBB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20C30553"/>
    <w:multiLevelType w:val="hybridMultilevel"/>
    <w:tmpl w:val="4CD60418"/>
    <w:lvl w:ilvl="0" w:tplc="BC546C8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291D46"/>
    <w:multiLevelType w:val="hybridMultilevel"/>
    <w:tmpl w:val="3E4AF360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28784764"/>
    <w:multiLevelType w:val="hybridMultilevel"/>
    <w:tmpl w:val="912CD64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7D10AD"/>
    <w:multiLevelType w:val="hybridMultilevel"/>
    <w:tmpl w:val="EFDC743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2BA64CA0"/>
    <w:multiLevelType w:val="hybridMultilevel"/>
    <w:tmpl w:val="C8B8CF04"/>
    <w:lvl w:ilvl="0" w:tplc="67C8F41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3" w15:restartNumberingAfterBreak="0">
    <w:nsid w:val="2C556DAD"/>
    <w:multiLevelType w:val="hybridMultilevel"/>
    <w:tmpl w:val="CF1AC374"/>
    <w:lvl w:ilvl="0" w:tplc="D840CB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3C4F6C82"/>
    <w:multiLevelType w:val="hybridMultilevel"/>
    <w:tmpl w:val="767ABAC8"/>
    <w:lvl w:ilvl="0" w:tplc="0CF2E58C">
      <w:start w:val="1"/>
      <w:numFmt w:val="decimal"/>
      <w:pStyle w:val="1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1618B8"/>
    <w:multiLevelType w:val="hybridMultilevel"/>
    <w:tmpl w:val="E98A05B8"/>
    <w:lvl w:ilvl="0" w:tplc="176A94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3FD33AFA"/>
    <w:multiLevelType w:val="hybridMultilevel"/>
    <w:tmpl w:val="9000D4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4E653BCB"/>
    <w:multiLevelType w:val="hybridMultilevel"/>
    <w:tmpl w:val="083EB38E"/>
    <w:lvl w:ilvl="0" w:tplc="D43CAEF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041887"/>
    <w:multiLevelType w:val="hybridMultilevel"/>
    <w:tmpl w:val="2D463AEA"/>
    <w:lvl w:ilvl="0" w:tplc="3066168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55DF0FCD"/>
    <w:multiLevelType w:val="hybridMultilevel"/>
    <w:tmpl w:val="DA208804"/>
    <w:lvl w:ilvl="0" w:tplc="D12C35A2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57871A68"/>
    <w:multiLevelType w:val="hybridMultilevel"/>
    <w:tmpl w:val="0388C5CA"/>
    <w:lvl w:ilvl="0" w:tplc="63345E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8DB23C9"/>
    <w:multiLevelType w:val="hybridMultilevel"/>
    <w:tmpl w:val="1F989544"/>
    <w:lvl w:ilvl="0" w:tplc="FC90BA7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5F2A78"/>
    <w:multiLevelType w:val="hybridMultilevel"/>
    <w:tmpl w:val="9C62FA0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962295"/>
    <w:multiLevelType w:val="hybridMultilevel"/>
    <w:tmpl w:val="A3265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77507C"/>
    <w:multiLevelType w:val="hybridMultilevel"/>
    <w:tmpl w:val="BAACE514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6AA4597"/>
    <w:multiLevelType w:val="hybridMultilevel"/>
    <w:tmpl w:val="E7F417D4"/>
    <w:lvl w:ilvl="0" w:tplc="CCCAD568">
      <w:start w:val="1"/>
      <w:numFmt w:val="russianLower"/>
      <w:lvlText w:val="%1)"/>
      <w:lvlJc w:val="left"/>
      <w:pPr>
        <w:ind w:left="783" w:hanging="360"/>
      </w:pPr>
      <w:rPr>
        <w:rFonts w:hint="default"/>
        <w:b w:val="0"/>
        <w:i w:val="0"/>
        <w:sz w:val="24"/>
      </w:rPr>
    </w:lvl>
    <w:lvl w:ilvl="1" w:tplc="81064188">
      <w:start w:val="1"/>
      <w:numFmt w:val="decimal"/>
      <w:lvlText w:val="%2)"/>
      <w:lvlJc w:val="left"/>
      <w:pPr>
        <w:ind w:left="1503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6" w15:restartNumberingAfterBreak="0">
    <w:nsid w:val="6A9F1790"/>
    <w:multiLevelType w:val="hybridMultilevel"/>
    <w:tmpl w:val="68B0C5A4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5B609C"/>
    <w:multiLevelType w:val="hybridMultilevel"/>
    <w:tmpl w:val="0C56C516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163E35"/>
    <w:multiLevelType w:val="hybridMultilevel"/>
    <w:tmpl w:val="7994A0F8"/>
    <w:lvl w:ilvl="0" w:tplc="F4BC8EFA">
      <w:start w:val="1"/>
      <w:numFmt w:val="decimal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  <w:sz w:val="24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7BC74ABC"/>
    <w:multiLevelType w:val="hybridMultilevel"/>
    <w:tmpl w:val="087CFC5C"/>
    <w:lvl w:ilvl="0" w:tplc="1B90B27E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0" w15:restartNumberingAfterBreak="0">
    <w:nsid w:val="7DCF358E"/>
    <w:multiLevelType w:val="hybridMultilevel"/>
    <w:tmpl w:val="AF86231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7"/>
  </w:num>
  <w:num w:numId="3">
    <w:abstractNumId w:val="27"/>
  </w:num>
  <w:num w:numId="4">
    <w:abstractNumId w:val="26"/>
  </w:num>
  <w:num w:numId="5">
    <w:abstractNumId w:val="33"/>
  </w:num>
  <w:num w:numId="6">
    <w:abstractNumId w:val="46"/>
  </w:num>
  <w:num w:numId="7">
    <w:abstractNumId w:val="31"/>
  </w:num>
  <w:num w:numId="8">
    <w:abstractNumId w:val="36"/>
  </w:num>
  <w:num w:numId="9">
    <w:abstractNumId w:val="30"/>
  </w:num>
  <w:num w:numId="10">
    <w:abstractNumId w:val="28"/>
  </w:num>
  <w:num w:numId="11">
    <w:abstractNumId w:val="45"/>
  </w:num>
  <w:num w:numId="12">
    <w:abstractNumId w:val="38"/>
  </w:num>
  <w:num w:numId="13">
    <w:abstractNumId w:val="44"/>
  </w:num>
  <w:num w:numId="14">
    <w:abstractNumId w:val="24"/>
  </w:num>
  <w:num w:numId="15">
    <w:abstractNumId w:val="48"/>
  </w:num>
  <w:num w:numId="16">
    <w:abstractNumId w:val="39"/>
  </w:num>
  <w:num w:numId="17">
    <w:abstractNumId w:val="50"/>
  </w:num>
  <w:num w:numId="18">
    <w:abstractNumId w:val="25"/>
  </w:num>
  <w:num w:numId="19">
    <w:abstractNumId w:val="35"/>
  </w:num>
  <w:num w:numId="20">
    <w:abstractNumId w:val="47"/>
  </w:num>
  <w:num w:numId="21">
    <w:abstractNumId w:val="32"/>
  </w:num>
  <w:num w:numId="22">
    <w:abstractNumId w:val="22"/>
  </w:num>
  <w:num w:numId="23">
    <w:abstractNumId w:val="41"/>
  </w:num>
  <w:num w:numId="24">
    <w:abstractNumId w:val="29"/>
  </w:num>
  <w:num w:numId="25">
    <w:abstractNumId w:val="23"/>
  </w:num>
  <w:num w:numId="26">
    <w:abstractNumId w:val="43"/>
  </w:num>
  <w:num w:numId="27">
    <w:abstractNumId w:val="40"/>
  </w:num>
  <w:num w:numId="28">
    <w:abstractNumId w:val="42"/>
  </w:num>
  <w:num w:numId="29">
    <w:abstractNumId w:val="4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43"/>
    <w:rsid w:val="00000B4E"/>
    <w:rsid w:val="0000112F"/>
    <w:rsid w:val="00002BE1"/>
    <w:rsid w:val="00005196"/>
    <w:rsid w:val="0000584F"/>
    <w:rsid w:val="00005D60"/>
    <w:rsid w:val="00011294"/>
    <w:rsid w:val="0001231D"/>
    <w:rsid w:val="000135DC"/>
    <w:rsid w:val="00013E1C"/>
    <w:rsid w:val="00017304"/>
    <w:rsid w:val="0001799D"/>
    <w:rsid w:val="00017D8D"/>
    <w:rsid w:val="000247EB"/>
    <w:rsid w:val="00024FD2"/>
    <w:rsid w:val="000254CB"/>
    <w:rsid w:val="000270C5"/>
    <w:rsid w:val="00027D9A"/>
    <w:rsid w:val="00027F89"/>
    <w:rsid w:val="000321E0"/>
    <w:rsid w:val="0003343E"/>
    <w:rsid w:val="00033968"/>
    <w:rsid w:val="00033A15"/>
    <w:rsid w:val="0003442C"/>
    <w:rsid w:val="00034C93"/>
    <w:rsid w:val="00036565"/>
    <w:rsid w:val="000379C9"/>
    <w:rsid w:val="00043C66"/>
    <w:rsid w:val="00044A1B"/>
    <w:rsid w:val="00044EE8"/>
    <w:rsid w:val="000454DE"/>
    <w:rsid w:val="00050962"/>
    <w:rsid w:val="000520BA"/>
    <w:rsid w:val="00052B17"/>
    <w:rsid w:val="00060D47"/>
    <w:rsid w:val="0006377D"/>
    <w:rsid w:val="000662A1"/>
    <w:rsid w:val="00066551"/>
    <w:rsid w:val="00067C59"/>
    <w:rsid w:val="000704ED"/>
    <w:rsid w:val="00071B68"/>
    <w:rsid w:val="00073D56"/>
    <w:rsid w:val="0007405D"/>
    <w:rsid w:val="00074B00"/>
    <w:rsid w:val="00074C17"/>
    <w:rsid w:val="00075193"/>
    <w:rsid w:val="000754CB"/>
    <w:rsid w:val="00081537"/>
    <w:rsid w:val="000852BC"/>
    <w:rsid w:val="000933B6"/>
    <w:rsid w:val="00094A68"/>
    <w:rsid w:val="00094C8B"/>
    <w:rsid w:val="00094EE1"/>
    <w:rsid w:val="000951B6"/>
    <w:rsid w:val="0009542F"/>
    <w:rsid w:val="0009758B"/>
    <w:rsid w:val="000A0241"/>
    <w:rsid w:val="000A0A8C"/>
    <w:rsid w:val="000A1B54"/>
    <w:rsid w:val="000A1F9D"/>
    <w:rsid w:val="000A2F43"/>
    <w:rsid w:val="000A5D17"/>
    <w:rsid w:val="000B21FC"/>
    <w:rsid w:val="000B249E"/>
    <w:rsid w:val="000B37FE"/>
    <w:rsid w:val="000B469D"/>
    <w:rsid w:val="000B653F"/>
    <w:rsid w:val="000B6BFC"/>
    <w:rsid w:val="000C220A"/>
    <w:rsid w:val="000C454F"/>
    <w:rsid w:val="000C4D63"/>
    <w:rsid w:val="000C5017"/>
    <w:rsid w:val="000C6536"/>
    <w:rsid w:val="000D3F75"/>
    <w:rsid w:val="000D6277"/>
    <w:rsid w:val="000D7CE2"/>
    <w:rsid w:val="000E1E99"/>
    <w:rsid w:val="000F2617"/>
    <w:rsid w:val="000F2B5F"/>
    <w:rsid w:val="000F7C16"/>
    <w:rsid w:val="000F7FBC"/>
    <w:rsid w:val="00100E98"/>
    <w:rsid w:val="00102548"/>
    <w:rsid w:val="001052B1"/>
    <w:rsid w:val="00105E16"/>
    <w:rsid w:val="00106957"/>
    <w:rsid w:val="00111174"/>
    <w:rsid w:val="0011384B"/>
    <w:rsid w:val="00115696"/>
    <w:rsid w:val="00115840"/>
    <w:rsid w:val="001159DD"/>
    <w:rsid w:val="001176B0"/>
    <w:rsid w:val="0011776F"/>
    <w:rsid w:val="00120107"/>
    <w:rsid w:val="001204F2"/>
    <w:rsid w:val="00125139"/>
    <w:rsid w:val="00125406"/>
    <w:rsid w:val="00125451"/>
    <w:rsid w:val="00126155"/>
    <w:rsid w:val="00126185"/>
    <w:rsid w:val="00126713"/>
    <w:rsid w:val="00131872"/>
    <w:rsid w:val="00133875"/>
    <w:rsid w:val="001343C0"/>
    <w:rsid w:val="0013493C"/>
    <w:rsid w:val="00135208"/>
    <w:rsid w:val="0013620B"/>
    <w:rsid w:val="0013674F"/>
    <w:rsid w:val="00141C3C"/>
    <w:rsid w:val="00142436"/>
    <w:rsid w:val="001433AE"/>
    <w:rsid w:val="001456DD"/>
    <w:rsid w:val="00147178"/>
    <w:rsid w:val="00147EA6"/>
    <w:rsid w:val="00151280"/>
    <w:rsid w:val="00152593"/>
    <w:rsid w:val="001538C9"/>
    <w:rsid w:val="00156C47"/>
    <w:rsid w:val="00156E78"/>
    <w:rsid w:val="0015715D"/>
    <w:rsid w:val="001649F3"/>
    <w:rsid w:val="001713DD"/>
    <w:rsid w:val="001716D1"/>
    <w:rsid w:val="00171CF2"/>
    <w:rsid w:val="00172E51"/>
    <w:rsid w:val="00176A47"/>
    <w:rsid w:val="00180B03"/>
    <w:rsid w:val="001813DF"/>
    <w:rsid w:val="0018171A"/>
    <w:rsid w:val="00182692"/>
    <w:rsid w:val="00183D3F"/>
    <w:rsid w:val="00184A57"/>
    <w:rsid w:val="0018636A"/>
    <w:rsid w:val="00187F9E"/>
    <w:rsid w:val="001934E1"/>
    <w:rsid w:val="00194FFF"/>
    <w:rsid w:val="00197202"/>
    <w:rsid w:val="001973FD"/>
    <w:rsid w:val="00197EF0"/>
    <w:rsid w:val="001A2037"/>
    <w:rsid w:val="001A4464"/>
    <w:rsid w:val="001A512E"/>
    <w:rsid w:val="001A6862"/>
    <w:rsid w:val="001A69A8"/>
    <w:rsid w:val="001A6B28"/>
    <w:rsid w:val="001A6C49"/>
    <w:rsid w:val="001A7EA0"/>
    <w:rsid w:val="001B333D"/>
    <w:rsid w:val="001B3752"/>
    <w:rsid w:val="001B74A4"/>
    <w:rsid w:val="001B7D9A"/>
    <w:rsid w:val="001C0A8E"/>
    <w:rsid w:val="001C1E9D"/>
    <w:rsid w:val="001C3DF2"/>
    <w:rsid w:val="001C48F6"/>
    <w:rsid w:val="001C4A94"/>
    <w:rsid w:val="001C5C73"/>
    <w:rsid w:val="001C786C"/>
    <w:rsid w:val="001D12E2"/>
    <w:rsid w:val="001D1734"/>
    <w:rsid w:val="001D241C"/>
    <w:rsid w:val="001D2864"/>
    <w:rsid w:val="001D6280"/>
    <w:rsid w:val="001D70CF"/>
    <w:rsid w:val="001E1A62"/>
    <w:rsid w:val="001E2158"/>
    <w:rsid w:val="001E4941"/>
    <w:rsid w:val="001E6A9C"/>
    <w:rsid w:val="001E726D"/>
    <w:rsid w:val="001F0D39"/>
    <w:rsid w:val="001F48F1"/>
    <w:rsid w:val="001F5FA9"/>
    <w:rsid w:val="00200810"/>
    <w:rsid w:val="00201B45"/>
    <w:rsid w:val="00203905"/>
    <w:rsid w:val="002066D0"/>
    <w:rsid w:val="00206FB1"/>
    <w:rsid w:val="00207E9D"/>
    <w:rsid w:val="00210721"/>
    <w:rsid w:val="00211C22"/>
    <w:rsid w:val="00211ED4"/>
    <w:rsid w:val="00213427"/>
    <w:rsid w:val="002136CD"/>
    <w:rsid w:val="00214B65"/>
    <w:rsid w:val="0021698C"/>
    <w:rsid w:val="00216FDA"/>
    <w:rsid w:val="00220C88"/>
    <w:rsid w:val="00225C20"/>
    <w:rsid w:val="00226167"/>
    <w:rsid w:val="00226AFC"/>
    <w:rsid w:val="00227754"/>
    <w:rsid w:val="00227DC0"/>
    <w:rsid w:val="00227FE7"/>
    <w:rsid w:val="00230013"/>
    <w:rsid w:val="002304E6"/>
    <w:rsid w:val="00231799"/>
    <w:rsid w:val="0023292F"/>
    <w:rsid w:val="00233393"/>
    <w:rsid w:val="00233800"/>
    <w:rsid w:val="002340CB"/>
    <w:rsid w:val="00236372"/>
    <w:rsid w:val="00237A3F"/>
    <w:rsid w:val="00240483"/>
    <w:rsid w:val="00240B0B"/>
    <w:rsid w:val="00241A8F"/>
    <w:rsid w:val="00242D5B"/>
    <w:rsid w:val="002434AF"/>
    <w:rsid w:val="0024408C"/>
    <w:rsid w:val="00244D2D"/>
    <w:rsid w:val="0025100D"/>
    <w:rsid w:val="00252907"/>
    <w:rsid w:val="00260B60"/>
    <w:rsid w:val="00261908"/>
    <w:rsid w:val="002645B6"/>
    <w:rsid w:val="0026468D"/>
    <w:rsid w:val="00274DF9"/>
    <w:rsid w:val="00276979"/>
    <w:rsid w:val="00280539"/>
    <w:rsid w:val="00280CC6"/>
    <w:rsid w:val="0028117B"/>
    <w:rsid w:val="002830FB"/>
    <w:rsid w:val="00283AB8"/>
    <w:rsid w:val="00283C23"/>
    <w:rsid w:val="0028530E"/>
    <w:rsid w:val="00286604"/>
    <w:rsid w:val="002873C2"/>
    <w:rsid w:val="0028786D"/>
    <w:rsid w:val="00291BDA"/>
    <w:rsid w:val="002921FE"/>
    <w:rsid w:val="00292EB0"/>
    <w:rsid w:val="00293B21"/>
    <w:rsid w:val="002940D7"/>
    <w:rsid w:val="00294807"/>
    <w:rsid w:val="002949EC"/>
    <w:rsid w:val="00295985"/>
    <w:rsid w:val="00296F65"/>
    <w:rsid w:val="002A6814"/>
    <w:rsid w:val="002A7C56"/>
    <w:rsid w:val="002B3C3B"/>
    <w:rsid w:val="002B4C0E"/>
    <w:rsid w:val="002B7A5C"/>
    <w:rsid w:val="002C25FA"/>
    <w:rsid w:val="002C34A8"/>
    <w:rsid w:val="002C3FA5"/>
    <w:rsid w:val="002C5818"/>
    <w:rsid w:val="002C6654"/>
    <w:rsid w:val="002C6E72"/>
    <w:rsid w:val="002C778C"/>
    <w:rsid w:val="002D0028"/>
    <w:rsid w:val="002D12A0"/>
    <w:rsid w:val="002D2269"/>
    <w:rsid w:val="002D2595"/>
    <w:rsid w:val="002D61C1"/>
    <w:rsid w:val="002D6564"/>
    <w:rsid w:val="002D6BCF"/>
    <w:rsid w:val="002E178D"/>
    <w:rsid w:val="002E1839"/>
    <w:rsid w:val="002E1E6B"/>
    <w:rsid w:val="002E22FE"/>
    <w:rsid w:val="002E26C7"/>
    <w:rsid w:val="002E348B"/>
    <w:rsid w:val="002E3786"/>
    <w:rsid w:val="002E4788"/>
    <w:rsid w:val="002F291A"/>
    <w:rsid w:val="002F30FD"/>
    <w:rsid w:val="002F3FD0"/>
    <w:rsid w:val="002F51AC"/>
    <w:rsid w:val="002F626A"/>
    <w:rsid w:val="00300289"/>
    <w:rsid w:val="00300B5C"/>
    <w:rsid w:val="00301388"/>
    <w:rsid w:val="00303C0C"/>
    <w:rsid w:val="003040F5"/>
    <w:rsid w:val="00305B4E"/>
    <w:rsid w:val="00311F9B"/>
    <w:rsid w:val="00316F50"/>
    <w:rsid w:val="00316F60"/>
    <w:rsid w:val="00320D34"/>
    <w:rsid w:val="00322020"/>
    <w:rsid w:val="00323270"/>
    <w:rsid w:val="003236E4"/>
    <w:rsid w:val="00324B28"/>
    <w:rsid w:val="00324EF6"/>
    <w:rsid w:val="00326945"/>
    <w:rsid w:val="00326B96"/>
    <w:rsid w:val="00333172"/>
    <w:rsid w:val="00333D35"/>
    <w:rsid w:val="00333F3E"/>
    <w:rsid w:val="003348AD"/>
    <w:rsid w:val="00335AE5"/>
    <w:rsid w:val="00335F3E"/>
    <w:rsid w:val="003360DE"/>
    <w:rsid w:val="00340463"/>
    <w:rsid w:val="00341D47"/>
    <w:rsid w:val="0034309B"/>
    <w:rsid w:val="003439CE"/>
    <w:rsid w:val="00350050"/>
    <w:rsid w:val="00360353"/>
    <w:rsid w:val="00361083"/>
    <w:rsid w:val="00361151"/>
    <w:rsid w:val="0036128E"/>
    <w:rsid w:val="003630BB"/>
    <w:rsid w:val="0036702B"/>
    <w:rsid w:val="0036768A"/>
    <w:rsid w:val="003713D7"/>
    <w:rsid w:val="00376E73"/>
    <w:rsid w:val="003779C7"/>
    <w:rsid w:val="00380953"/>
    <w:rsid w:val="00383F0B"/>
    <w:rsid w:val="00385F68"/>
    <w:rsid w:val="003866BF"/>
    <w:rsid w:val="003868CE"/>
    <w:rsid w:val="00387BCA"/>
    <w:rsid w:val="00387D7D"/>
    <w:rsid w:val="00392D79"/>
    <w:rsid w:val="003944B9"/>
    <w:rsid w:val="00394A4C"/>
    <w:rsid w:val="003950A6"/>
    <w:rsid w:val="00397A58"/>
    <w:rsid w:val="003A19AD"/>
    <w:rsid w:val="003A2068"/>
    <w:rsid w:val="003A2FCA"/>
    <w:rsid w:val="003A5F69"/>
    <w:rsid w:val="003A7564"/>
    <w:rsid w:val="003A77AB"/>
    <w:rsid w:val="003B46B3"/>
    <w:rsid w:val="003B5745"/>
    <w:rsid w:val="003B5A0F"/>
    <w:rsid w:val="003B5C73"/>
    <w:rsid w:val="003B7B93"/>
    <w:rsid w:val="003C1D69"/>
    <w:rsid w:val="003C3EFC"/>
    <w:rsid w:val="003C53C8"/>
    <w:rsid w:val="003C6A89"/>
    <w:rsid w:val="003D2A3F"/>
    <w:rsid w:val="003D481E"/>
    <w:rsid w:val="003D5126"/>
    <w:rsid w:val="003D69DC"/>
    <w:rsid w:val="003E3A32"/>
    <w:rsid w:val="003F0C7F"/>
    <w:rsid w:val="003F248E"/>
    <w:rsid w:val="003F30EF"/>
    <w:rsid w:val="003F326B"/>
    <w:rsid w:val="003F4CB2"/>
    <w:rsid w:val="003F7FEF"/>
    <w:rsid w:val="0040068E"/>
    <w:rsid w:val="0040244D"/>
    <w:rsid w:val="00403BF2"/>
    <w:rsid w:val="0040497C"/>
    <w:rsid w:val="0040698A"/>
    <w:rsid w:val="00410341"/>
    <w:rsid w:val="004104BD"/>
    <w:rsid w:val="00411F17"/>
    <w:rsid w:val="00415322"/>
    <w:rsid w:val="00416CE8"/>
    <w:rsid w:val="004204EA"/>
    <w:rsid w:val="00420A4B"/>
    <w:rsid w:val="00420CA7"/>
    <w:rsid w:val="004306E6"/>
    <w:rsid w:val="00431081"/>
    <w:rsid w:val="0043149C"/>
    <w:rsid w:val="004318CD"/>
    <w:rsid w:val="00431CB9"/>
    <w:rsid w:val="00432E70"/>
    <w:rsid w:val="0043351E"/>
    <w:rsid w:val="00435AFE"/>
    <w:rsid w:val="004367A6"/>
    <w:rsid w:val="00440556"/>
    <w:rsid w:val="00441021"/>
    <w:rsid w:val="0044236C"/>
    <w:rsid w:val="004438AA"/>
    <w:rsid w:val="00443BEC"/>
    <w:rsid w:val="004453F3"/>
    <w:rsid w:val="004459FB"/>
    <w:rsid w:val="00452D5E"/>
    <w:rsid w:val="00452F24"/>
    <w:rsid w:val="00453B1C"/>
    <w:rsid w:val="00456A87"/>
    <w:rsid w:val="00456B60"/>
    <w:rsid w:val="00460D16"/>
    <w:rsid w:val="0046124A"/>
    <w:rsid w:val="004616BF"/>
    <w:rsid w:val="00463161"/>
    <w:rsid w:val="00470B7D"/>
    <w:rsid w:val="004748A2"/>
    <w:rsid w:val="00475C7F"/>
    <w:rsid w:val="0047742C"/>
    <w:rsid w:val="004810DB"/>
    <w:rsid w:val="00483A51"/>
    <w:rsid w:val="00484572"/>
    <w:rsid w:val="00485270"/>
    <w:rsid w:val="004858D1"/>
    <w:rsid w:val="00491BA7"/>
    <w:rsid w:val="00491E23"/>
    <w:rsid w:val="0049513A"/>
    <w:rsid w:val="004961F0"/>
    <w:rsid w:val="00497075"/>
    <w:rsid w:val="004A0E43"/>
    <w:rsid w:val="004A2FD7"/>
    <w:rsid w:val="004A56ED"/>
    <w:rsid w:val="004A6EE1"/>
    <w:rsid w:val="004A6FFA"/>
    <w:rsid w:val="004A713C"/>
    <w:rsid w:val="004B0CDC"/>
    <w:rsid w:val="004B1356"/>
    <w:rsid w:val="004B1A44"/>
    <w:rsid w:val="004B71AC"/>
    <w:rsid w:val="004B748C"/>
    <w:rsid w:val="004C2862"/>
    <w:rsid w:val="004C3554"/>
    <w:rsid w:val="004C3735"/>
    <w:rsid w:val="004C3D60"/>
    <w:rsid w:val="004C3FD2"/>
    <w:rsid w:val="004C67BB"/>
    <w:rsid w:val="004C7018"/>
    <w:rsid w:val="004C7133"/>
    <w:rsid w:val="004D1AA2"/>
    <w:rsid w:val="004D46D0"/>
    <w:rsid w:val="004D62E6"/>
    <w:rsid w:val="004E07B5"/>
    <w:rsid w:val="004E3B55"/>
    <w:rsid w:val="004E4A9F"/>
    <w:rsid w:val="004E6609"/>
    <w:rsid w:val="004F31B8"/>
    <w:rsid w:val="004F3AB5"/>
    <w:rsid w:val="004F439B"/>
    <w:rsid w:val="004F69FF"/>
    <w:rsid w:val="0050094C"/>
    <w:rsid w:val="00501FF3"/>
    <w:rsid w:val="00502A6F"/>
    <w:rsid w:val="00502E36"/>
    <w:rsid w:val="00503467"/>
    <w:rsid w:val="00503CC6"/>
    <w:rsid w:val="00504755"/>
    <w:rsid w:val="005053B5"/>
    <w:rsid w:val="00506142"/>
    <w:rsid w:val="00511F7B"/>
    <w:rsid w:val="00512793"/>
    <w:rsid w:val="00514C8B"/>
    <w:rsid w:val="00514D4F"/>
    <w:rsid w:val="00515B09"/>
    <w:rsid w:val="00516D64"/>
    <w:rsid w:val="00520EA4"/>
    <w:rsid w:val="00522098"/>
    <w:rsid w:val="005230D8"/>
    <w:rsid w:val="005257E2"/>
    <w:rsid w:val="00531757"/>
    <w:rsid w:val="00531839"/>
    <w:rsid w:val="00534EF2"/>
    <w:rsid w:val="005401D8"/>
    <w:rsid w:val="0054193C"/>
    <w:rsid w:val="00542B88"/>
    <w:rsid w:val="00546714"/>
    <w:rsid w:val="005471DF"/>
    <w:rsid w:val="00547250"/>
    <w:rsid w:val="00551DDB"/>
    <w:rsid w:val="00554515"/>
    <w:rsid w:val="0055501C"/>
    <w:rsid w:val="00557038"/>
    <w:rsid w:val="005575D7"/>
    <w:rsid w:val="00561C9F"/>
    <w:rsid w:val="00567287"/>
    <w:rsid w:val="0057117E"/>
    <w:rsid w:val="00572551"/>
    <w:rsid w:val="00574075"/>
    <w:rsid w:val="00575E8B"/>
    <w:rsid w:val="0058327F"/>
    <w:rsid w:val="0058497F"/>
    <w:rsid w:val="00584C37"/>
    <w:rsid w:val="00586507"/>
    <w:rsid w:val="005878F5"/>
    <w:rsid w:val="0059063D"/>
    <w:rsid w:val="00591777"/>
    <w:rsid w:val="00592D72"/>
    <w:rsid w:val="00593A45"/>
    <w:rsid w:val="00595BE7"/>
    <w:rsid w:val="005A2C65"/>
    <w:rsid w:val="005A3AF8"/>
    <w:rsid w:val="005A4D98"/>
    <w:rsid w:val="005A4F11"/>
    <w:rsid w:val="005A53BC"/>
    <w:rsid w:val="005A68E8"/>
    <w:rsid w:val="005A6FEA"/>
    <w:rsid w:val="005B081E"/>
    <w:rsid w:val="005B1D5B"/>
    <w:rsid w:val="005B2DEA"/>
    <w:rsid w:val="005B2EE8"/>
    <w:rsid w:val="005B6636"/>
    <w:rsid w:val="005C0532"/>
    <w:rsid w:val="005C0769"/>
    <w:rsid w:val="005C166D"/>
    <w:rsid w:val="005C2B40"/>
    <w:rsid w:val="005C4B9C"/>
    <w:rsid w:val="005C4E1C"/>
    <w:rsid w:val="005C6F16"/>
    <w:rsid w:val="005C7428"/>
    <w:rsid w:val="005C7FBE"/>
    <w:rsid w:val="005D2A9F"/>
    <w:rsid w:val="005D5456"/>
    <w:rsid w:val="005D6F7C"/>
    <w:rsid w:val="005D7A00"/>
    <w:rsid w:val="005D7C55"/>
    <w:rsid w:val="005D7C73"/>
    <w:rsid w:val="005E1C61"/>
    <w:rsid w:val="005E2F07"/>
    <w:rsid w:val="005E3801"/>
    <w:rsid w:val="005E70E1"/>
    <w:rsid w:val="005E769C"/>
    <w:rsid w:val="005F042F"/>
    <w:rsid w:val="005F118A"/>
    <w:rsid w:val="005F5579"/>
    <w:rsid w:val="005F5F2C"/>
    <w:rsid w:val="005F78D1"/>
    <w:rsid w:val="00602ED2"/>
    <w:rsid w:val="0061001E"/>
    <w:rsid w:val="0061306B"/>
    <w:rsid w:val="00614013"/>
    <w:rsid w:val="006143D1"/>
    <w:rsid w:val="0061478F"/>
    <w:rsid w:val="00614B8D"/>
    <w:rsid w:val="0061540E"/>
    <w:rsid w:val="00620CE0"/>
    <w:rsid w:val="006233D8"/>
    <w:rsid w:val="006236DD"/>
    <w:rsid w:val="00624760"/>
    <w:rsid w:val="00624D36"/>
    <w:rsid w:val="00625162"/>
    <w:rsid w:val="00626B0F"/>
    <w:rsid w:val="006313E8"/>
    <w:rsid w:val="006333DA"/>
    <w:rsid w:val="00635DE7"/>
    <w:rsid w:val="0063736C"/>
    <w:rsid w:val="00637E7C"/>
    <w:rsid w:val="006420E7"/>
    <w:rsid w:val="00644D02"/>
    <w:rsid w:val="00646810"/>
    <w:rsid w:val="006469B7"/>
    <w:rsid w:val="00646E8D"/>
    <w:rsid w:val="006508DB"/>
    <w:rsid w:val="00652AD5"/>
    <w:rsid w:val="0065428D"/>
    <w:rsid w:val="00660D46"/>
    <w:rsid w:val="00670A0F"/>
    <w:rsid w:val="0067391B"/>
    <w:rsid w:val="00674095"/>
    <w:rsid w:val="00674FA8"/>
    <w:rsid w:val="0067568E"/>
    <w:rsid w:val="00676DF1"/>
    <w:rsid w:val="0068045B"/>
    <w:rsid w:val="006837A0"/>
    <w:rsid w:val="00684B35"/>
    <w:rsid w:val="00685981"/>
    <w:rsid w:val="00686529"/>
    <w:rsid w:val="0068652A"/>
    <w:rsid w:val="006905C5"/>
    <w:rsid w:val="00690D31"/>
    <w:rsid w:val="00691E18"/>
    <w:rsid w:val="006929FF"/>
    <w:rsid w:val="0069346A"/>
    <w:rsid w:val="00693654"/>
    <w:rsid w:val="006965D8"/>
    <w:rsid w:val="00696A06"/>
    <w:rsid w:val="00697D22"/>
    <w:rsid w:val="006A4191"/>
    <w:rsid w:val="006A4230"/>
    <w:rsid w:val="006A6856"/>
    <w:rsid w:val="006A68FA"/>
    <w:rsid w:val="006A6B0B"/>
    <w:rsid w:val="006B1CF7"/>
    <w:rsid w:val="006B1D69"/>
    <w:rsid w:val="006B251E"/>
    <w:rsid w:val="006B5288"/>
    <w:rsid w:val="006B5558"/>
    <w:rsid w:val="006B6662"/>
    <w:rsid w:val="006C19D9"/>
    <w:rsid w:val="006C41D6"/>
    <w:rsid w:val="006C4B2E"/>
    <w:rsid w:val="006C4DD3"/>
    <w:rsid w:val="006C4E30"/>
    <w:rsid w:val="006C603D"/>
    <w:rsid w:val="006D15A5"/>
    <w:rsid w:val="006D1C54"/>
    <w:rsid w:val="006D3ECF"/>
    <w:rsid w:val="006D72E8"/>
    <w:rsid w:val="006E02DC"/>
    <w:rsid w:val="006E13B8"/>
    <w:rsid w:val="006E2458"/>
    <w:rsid w:val="006E27D5"/>
    <w:rsid w:val="006E3F04"/>
    <w:rsid w:val="006E46A2"/>
    <w:rsid w:val="006E4C11"/>
    <w:rsid w:val="006E7989"/>
    <w:rsid w:val="006F015A"/>
    <w:rsid w:val="006F4199"/>
    <w:rsid w:val="006F4AED"/>
    <w:rsid w:val="006F58DA"/>
    <w:rsid w:val="006F688E"/>
    <w:rsid w:val="00700BED"/>
    <w:rsid w:val="00703DAF"/>
    <w:rsid w:val="00705E21"/>
    <w:rsid w:val="00710C58"/>
    <w:rsid w:val="00711463"/>
    <w:rsid w:val="00711D1F"/>
    <w:rsid w:val="00712472"/>
    <w:rsid w:val="00716144"/>
    <w:rsid w:val="00716A4C"/>
    <w:rsid w:val="007223B7"/>
    <w:rsid w:val="0072264B"/>
    <w:rsid w:val="007226B0"/>
    <w:rsid w:val="00723647"/>
    <w:rsid w:val="00725970"/>
    <w:rsid w:val="007303C2"/>
    <w:rsid w:val="007324AA"/>
    <w:rsid w:val="00732805"/>
    <w:rsid w:val="00733FD4"/>
    <w:rsid w:val="007358E3"/>
    <w:rsid w:val="0073593D"/>
    <w:rsid w:val="0073758C"/>
    <w:rsid w:val="007425F3"/>
    <w:rsid w:val="0074326B"/>
    <w:rsid w:val="007436FC"/>
    <w:rsid w:val="00743865"/>
    <w:rsid w:val="0074453E"/>
    <w:rsid w:val="007466B5"/>
    <w:rsid w:val="0074691F"/>
    <w:rsid w:val="007506DD"/>
    <w:rsid w:val="00750B2B"/>
    <w:rsid w:val="00752A98"/>
    <w:rsid w:val="0075324C"/>
    <w:rsid w:val="0075372A"/>
    <w:rsid w:val="00757BDB"/>
    <w:rsid w:val="0076045D"/>
    <w:rsid w:val="00760CE1"/>
    <w:rsid w:val="00761FA1"/>
    <w:rsid w:val="007628BC"/>
    <w:rsid w:val="007639B6"/>
    <w:rsid w:val="0076522B"/>
    <w:rsid w:val="00765972"/>
    <w:rsid w:val="007665CA"/>
    <w:rsid w:val="00766B99"/>
    <w:rsid w:val="0077312A"/>
    <w:rsid w:val="007759B9"/>
    <w:rsid w:val="00777502"/>
    <w:rsid w:val="00777EBF"/>
    <w:rsid w:val="00780AD8"/>
    <w:rsid w:val="007842EA"/>
    <w:rsid w:val="00784590"/>
    <w:rsid w:val="00784A9B"/>
    <w:rsid w:val="00787B96"/>
    <w:rsid w:val="0079026E"/>
    <w:rsid w:val="0079065D"/>
    <w:rsid w:val="007915A4"/>
    <w:rsid w:val="00791993"/>
    <w:rsid w:val="00792ADC"/>
    <w:rsid w:val="00793791"/>
    <w:rsid w:val="00794A23"/>
    <w:rsid w:val="00795859"/>
    <w:rsid w:val="00795ACE"/>
    <w:rsid w:val="007A2314"/>
    <w:rsid w:val="007A3441"/>
    <w:rsid w:val="007A42C2"/>
    <w:rsid w:val="007A743E"/>
    <w:rsid w:val="007A7AB2"/>
    <w:rsid w:val="007B0468"/>
    <w:rsid w:val="007B277E"/>
    <w:rsid w:val="007B5C4C"/>
    <w:rsid w:val="007B5EE5"/>
    <w:rsid w:val="007C271E"/>
    <w:rsid w:val="007C5CAB"/>
    <w:rsid w:val="007C752F"/>
    <w:rsid w:val="007D5ACA"/>
    <w:rsid w:val="007D5F46"/>
    <w:rsid w:val="007D77D7"/>
    <w:rsid w:val="007E211C"/>
    <w:rsid w:val="007E26A5"/>
    <w:rsid w:val="007E2FB4"/>
    <w:rsid w:val="007E41DC"/>
    <w:rsid w:val="007F1D14"/>
    <w:rsid w:val="007F2009"/>
    <w:rsid w:val="007F20C6"/>
    <w:rsid w:val="007F3C32"/>
    <w:rsid w:val="007F7A55"/>
    <w:rsid w:val="00803D86"/>
    <w:rsid w:val="0080451F"/>
    <w:rsid w:val="00804697"/>
    <w:rsid w:val="0080532B"/>
    <w:rsid w:val="008068BE"/>
    <w:rsid w:val="00810963"/>
    <w:rsid w:val="00811562"/>
    <w:rsid w:val="00812F8F"/>
    <w:rsid w:val="008140CF"/>
    <w:rsid w:val="00815D84"/>
    <w:rsid w:val="008161BB"/>
    <w:rsid w:val="008203E1"/>
    <w:rsid w:val="008206CB"/>
    <w:rsid w:val="008218BB"/>
    <w:rsid w:val="00825439"/>
    <w:rsid w:val="008267CB"/>
    <w:rsid w:val="00827B98"/>
    <w:rsid w:val="0083110A"/>
    <w:rsid w:val="00831A95"/>
    <w:rsid w:val="00831E7E"/>
    <w:rsid w:val="0083397C"/>
    <w:rsid w:val="008353A0"/>
    <w:rsid w:val="00835469"/>
    <w:rsid w:val="008357C2"/>
    <w:rsid w:val="00835F5C"/>
    <w:rsid w:val="008379D2"/>
    <w:rsid w:val="00837F7C"/>
    <w:rsid w:val="0084027E"/>
    <w:rsid w:val="00840638"/>
    <w:rsid w:val="008417F2"/>
    <w:rsid w:val="008463DA"/>
    <w:rsid w:val="00846A7B"/>
    <w:rsid w:val="00846E79"/>
    <w:rsid w:val="00847ABC"/>
    <w:rsid w:val="00847BEA"/>
    <w:rsid w:val="00850E03"/>
    <w:rsid w:val="0085230D"/>
    <w:rsid w:val="00857142"/>
    <w:rsid w:val="00862441"/>
    <w:rsid w:val="008674F8"/>
    <w:rsid w:val="00871532"/>
    <w:rsid w:val="00871E84"/>
    <w:rsid w:val="00872878"/>
    <w:rsid w:val="00872CE4"/>
    <w:rsid w:val="008739CF"/>
    <w:rsid w:val="00874625"/>
    <w:rsid w:val="00874E1D"/>
    <w:rsid w:val="008807D0"/>
    <w:rsid w:val="008825C5"/>
    <w:rsid w:val="008831B0"/>
    <w:rsid w:val="00885BCB"/>
    <w:rsid w:val="0088666B"/>
    <w:rsid w:val="00886C57"/>
    <w:rsid w:val="00887536"/>
    <w:rsid w:val="00887A75"/>
    <w:rsid w:val="00890E08"/>
    <w:rsid w:val="008947A2"/>
    <w:rsid w:val="00895778"/>
    <w:rsid w:val="008A0FDA"/>
    <w:rsid w:val="008A257D"/>
    <w:rsid w:val="008A6A70"/>
    <w:rsid w:val="008B14F9"/>
    <w:rsid w:val="008B1863"/>
    <w:rsid w:val="008B2B39"/>
    <w:rsid w:val="008B4D23"/>
    <w:rsid w:val="008B55C9"/>
    <w:rsid w:val="008C3D24"/>
    <w:rsid w:val="008C53FB"/>
    <w:rsid w:val="008C5B2E"/>
    <w:rsid w:val="008C780F"/>
    <w:rsid w:val="008D2A59"/>
    <w:rsid w:val="008D2F64"/>
    <w:rsid w:val="008D5FFF"/>
    <w:rsid w:val="008D6BDB"/>
    <w:rsid w:val="008E1B17"/>
    <w:rsid w:val="008E364F"/>
    <w:rsid w:val="008E61A9"/>
    <w:rsid w:val="008E6667"/>
    <w:rsid w:val="008F0720"/>
    <w:rsid w:val="008F2EF4"/>
    <w:rsid w:val="008F393B"/>
    <w:rsid w:val="008F5B37"/>
    <w:rsid w:val="008F5DB0"/>
    <w:rsid w:val="008F63F8"/>
    <w:rsid w:val="008F685E"/>
    <w:rsid w:val="008F7043"/>
    <w:rsid w:val="008F75A1"/>
    <w:rsid w:val="00900E2E"/>
    <w:rsid w:val="00901C0A"/>
    <w:rsid w:val="00903C81"/>
    <w:rsid w:val="00906305"/>
    <w:rsid w:val="0090795C"/>
    <w:rsid w:val="009156A5"/>
    <w:rsid w:val="00915C71"/>
    <w:rsid w:val="009223C2"/>
    <w:rsid w:val="00925494"/>
    <w:rsid w:val="009264A5"/>
    <w:rsid w:val="00926BAB"/>
    <w:rsid w:val="0092768F"/>
    <w:rsid w:val="00932447"/>
    <w:rsid w:val="00942894"/>
    <w:rsid w:val="00942FAB"/>
    <w:rsid w:val="00945657"/>
    <w:rsid w:val="00945C94"/>
    <w:rsid w:val="0094616D"/>
    <w:rsid w:val="00947FC6"/>
    <w:rsid w:val="009546D5"/>
    <w:rsid w:val="00955F2B"/>
    <w:rsid w:val="00955F88"/>
    <w:rsid w:val="00957250"/>
    <w:rsid w:val="0096183F"/>
    <w:rsid w:val="009630DD"/>
    <w:rsid w:val="009705C6"/>
    <w:rsid w:val="00970815"/>
    <w:rsid w:val="00972C80"/>
    <w:rsid w:val="0097423D"/>
    <w:rsid w:val="00976DC4"/>
    <w:rsid w:val="00977F54"/>
    <w:rsid w:val="009801E3"/>
    <w:rsid w:val="00981585"/>
    <w:rsid w:val="00984840"/>
    <w:rsid w:val="00986D37"/>
    <w:rsid w:val="00990FD1"/>
    <w:rsid w:val="009911F9"/>
    <w:rsid w:val="00991EA4"/>
    <w:rsid w:val="00992094"/>
    <w:rsid w:val="00994716"/>
    <w:rsid w:val="00994C45"/>
    <w:rsid w:val="009959AF"/>
    <w:rsid w:val="009A0B1A"/>
    <w:rsid w:val="009A2475"/>
    <w:rsid w:val="009A4109"/>
    <w:rsid w:val="009B0DFD"/>
    <w:rsid w:val="009B25F6"/>
    <w:rsid w:val="009B2C08"/>
    <w:rsid w:val="009B2FF5"/>
    <w:rsid w:val="009B41A0"/>
    <w:rsid w:val="009B41BE"/>
    <w:rsid w:val="009C22A3"/>
    <w:rsid w:val="009C31EC"/>
    <w:rsid w:val="009C3F68"/>
    <w:rsid w:val="009C5FBB"/>
    <w:rsid w:val="009D368F"/>
    <w:rsid w:val="009D443D"/>
    <w:rsid w:val="009D46F7"/>
    <w:rsid w:val="009D4739"/>
    <w:rsid w:val="009D4C6E"/>
    <w:rsid w:val="009E28F4"/>
    <w:rsid w:val="009E5962"/>
    <w:rsid w:val="009F0D6A"/>
    <w:rsid w:val="009F1211"/>
    <w:rsid w:val="009F38F5"/>
    <w:rsid w:val="009F6B77"/>
    <w:rsid w:val="009F78D9"/>
    <w:rsid w:val="009F7DC4"/>
    <w:rsid w:val="00A01E50"/>
    <w:rsid w:val="00A02F08"/>
    <w:rsid w:val="00A03C38"/>
    <w:rsid w:val="00A06885"/>
    <w:rsid w:val="00A068F5"/>
    <w:rsid w:val="00A1036C"/>
    <w:rsid w:val="00A10DD4"/>
    <w:rsid w:val="00A1202B"/>
    <w:rsid w:val="00A12091"/>
    <w:rsid w:val="00A131F4"/>
    <w:rsid w:val="00A1322B"/>
    <w:rsid w:val="00A1329C"/>
    <w:rsid w:val="00A144F6"/>
    <w:rsid w:val="00A15B5A"/>
    <w:rsid w:val="00A177F3"/>
    <w:rsid w:val="00A21B45"/>
    <w:rsid w:val="00A2246E"/>
    <w:rsid w:val="00A24396"/>
    <w:rsid w:val="00A25372"/>
    <w:rsid w:val="00A26CF9"/>
    <w:rsid w:val="00A26F48"/>
    <w:rsid w:val="00A3019A"/>
    <w:rsid w:val="00A31762"/>
    <w:rsid w:val="00A34BF0"/>
    <w:rsid w:val="00A357B1"/>
    <w:rsid w:val="00A4048F"/>
    <w:rsid w:val="00A40B7B"/>
    <w:rsid w:val="00A412D4"/>
    <w:rsid w:val="00A42246"/>
    <w:rsid w:val="00A42320"/>
    <w:rsid w:val="00A448EE"/>
    <w:rsid w:val="00A47A6E"/>
    <w:rsid w:val="00A502BF"/>
    <w:rsid w:val="00A51541"/>
    <w:rsid w:val="00A515D4"/>
    <w:rsid w:val="00A55D44"/>
    <w:rsid w:val="00A5738F"/>
    <w:rsid w:val="00A65FF7"/>
    <w:rsid w:val="00A67BCF"/>
    <w:rsid w:val="00A72ED9"/>
    <w:rsid w:val="00A73442"/>
    <w:rsid w:val="00A758FD"/>
    <w:rsid w:val="00A76E64"/>
    <w:rsid w:val="00A808F4"/>
    <w:rsid w:val="00A850EE"/>
    <w:rsid w:val="00A85533"/>
    <w:rsid w:val="00A85B98"/>
    <w:rsid w:val="00A876FA"/>
    <w:rsid w:val="00A93D50"/>
    <w:rsid w:val="00AA0B04"/>
    <w:rsid w:val="00AA14E6"/>
    <w:rsid w:val="00AA2C30"/>
    <w:rsid w:val="00AA3A08"/>
    <w:rsid w:val="00AB27BD"/>
    <w:rsid w:val="00AB3631"/>
    <w:rsid w:val="00AB57DE"/>
    <w:rsid w:val="00AB6BAC"/>
    <w:rsid w:val="00AC34A4"/>
    <w:rsid w:val="00AC3D73"/>
    <w:rsid w:val="00AC6395"/>
    <w:rsid w:val="00AD01B6"/>
    <w:rsid w:val="00AD579F"/>
    <w:rsid w:val="00AD7543"/>
    <w:rsid w:val="00AE17CE"/>
    <w:rsid w:val="00AE40F2"/>
    <w:rsid w:val="00AE53E8"/>
    <w:rsid w:val="00AE7952"/>
    <w:rsid w:val="00AE7D9A"/>
    <w:rsid w:val="00AF2382"/>
    <w:rsid w:val="00AF45DA"/>
    <w:rsid w:val="00AF559C"/>
    <w:rsid w:val="00AF732D"/>
    <w:rsid w:val="00B03492"/>
    <w:rsid w:val="00B04C87"/>
    <w:rsid w:val="00B04E4B"/>
    <w:rsid w:val="00B0566B"/>
    <w:rsid w:val="00B06774"/>
    <w:rsid w:val="00B074F4"/>
    <w:rsid w:val="00B117BE"/>
    <w:rsid w:val="00B1279F"/>
    <w:rsid w:val="00B127A5"/>
    <w:rsid w:val="00B14FCD"/>
    <w:rsid w:val="00B16B61"/>
    <w:rsid w:val="00B17009"/>
    <w:rsid w:val="00B2312A"/>
    <w:rsid w:val="00B23556"/>
    <w:rsid w:val="00B300F3"/>
    <w:rsid w:val="00B34492"/>
    <w:rsid w:val="00B35DF5"/>
    <w:rsid w:val="00B36EF9"/>
    <w:rsid w:val="00B435F0"/>
    <w:rsid w:val="00B4469D"/>
    <w:rsid w:val="00B464EE"/>
    <w:rsid w:val="00B50A59"/>
    <w:rsid w:val="00B53647"/>
    <w:rsid w:val="00B57411"/>
    <w:rsid w:val="00B57CF9"/>
    <w:rsid w:val="00B605D5"/>
    <w:rsid w:val="00B60BBE"/>
    <w:rsid w:val="00B62B2F"/>
    <w:rsid w:val="00B6320B"/>
    <w:rsid w:val="00B638F7"/>
    <w:rsid w:val="00B722B0"/>
    <w:rsid w:val="00B754AC"/>
    <w:rsid w:val="00B7556A"/>
    <w:rsid w:val="00B772AD"/>
    <w:rsid w:val="00B809BA"/>
    <w:rsid w:val="00B84502"/>
    <w:rsid w:val="00B858EF"/>
    <w:rsid w:val="00B85DF7"/>
    <w:rsid w:val="00B86A3D"/>
    <w:rsid w:val="00B86BAF"/>
    <w:rsid w:val="00B87BF5"/>
    <w:rsid w:val="00B92854"/>
    <w:rsid w:val="00B9308C"/>
    <w:rsid w:val="00B95CAB"/>
    <w:rsid w:val="00B97B38"/>
    <w:rsid w:val="00BA041D"/>
    <w:rsid w:val="00BB0A53"/>
    <w:rsid w:val="00BB1697"/>
    <w:rsid w:val="00BB54E8"/>
    <w:rsid w:val="00BB7DD9"/>
    <w:rsid w:val="00BC0EB6"/>
    <w:rsid w:val="00BC2A7A"/>
    <w:rsid w:val="00BC33F3"/>
    <w:rsid w:val="00BC457A"/>
    <w:rsid w:val="00BC4B38"/>
    <w:rsid w:val="00BC599C"/>
    <w:rsid w:val="00BC5BF9"/>
    <w:rsid w:val="00BC61D7"/>
    <w:rsid w:val="00BC7E68"/>
    <w:rsid w:val="00BD0687"/>
    <w:rsid w:val="00BD55C3"/>
    <w:rsid w:val="00BD6588"/>
    <w:rsid w:val="00BD7BDF"/>
    <w:rsid w:val="00BE0E55"/>
    <w:rsid w:val="00BE165C"/>
    <w:rsid w:val="00BE24E2"/>
    <w:rsid w:val="00BE6573"/>
    <w:rsid w:val="00BF0A74"/>
    <w:rsid w:val="00BF1438"/>
    <w:rsid w:val="00BF19A9"/>
    <w:rsid w:val="00BF2E91"/>
    <w:rsid w:val="00BF2EBC"/>
    <w:rsid w:val="00BF66C9"/>
    <w:rsid w:val="00BF68B1"/>
    <w:rsid w:val="00BF777B"/>
    <w:rsid w:val="00C01DDA"/>
    <w:rsid w:val="00C02BE5"/>
    <w:rsid w:val="00C04F08"/>
    <w:rsid w:val="00C05410"/>
    <w:rsid w:val="00C12F52"/>
    <w:rsid w:val="00C1351F"/>
    <w:rsid w:val="00C1734B"/>
    <w:rsid w:val="00C200B0"/>
    <w:rsid w:val="00C228B2"/>
    <w:rsid w:val="00C229DB"/>
    <w:rsid w:val="00C23341"/>
    <w:rsid w:val="00C24411"/>
    <w:rsid w:val="00C26370"/>
    <w:rsid w:val="00C322A9"/>
    <w:rsid w:val="00C34685"/>
    <w:rsid w:val="00C34DE8"/>
    <w:rsid w:val="00C362AB"/>
    <w:rsid w:val="00C36D97"/>
    <w:rsid w:val="00C4016B"/>
    <w:rsid w:val="00C40F5A"/>
    <w:rsid w:val="00C41502"/>
    <w:rsid w:val="00C41901"/>
    <w:rsid w:val="00C4591C"/>
    <w:rsid w:val="00C50334"/>
    <w:rsid w:val="00C5183B"/>
    <w:rsid w:val="00C51BE8"/>
    <w:rsid w:val="00C52383"/>
    <w:rsid w:val="00C53F26"/>
    <w:rsid w:val="00C54E76"/>
    <w:rsid w:val="00C57157"/>
    <w:rsid w:val="00C572D3"/>
    <w:rsid w:val="00C57B09"/>
    <w:rsid w:val="00C644CC"/>
    <w:rsid w:val="00C6549F"/>
    <w:rsid w:val="00C6570F"/>
    <w:rsid w:val="00C671BF"/>
    <w:rsid w:val="00C70319"/>
    <w:rsid w:val="00C72FE3"/>
    <w:rsid w:val="00C73DA2"/>
    <w:rsid w:val="00C75BCC"/>
    <w:rsid w:val="00C80051"/>
    <w:rsid w:val="00C80E7C"/>
    <w:rsid w:val="00C86B75"/>
    <w:rsid w:val="00C86DC5"/>
    <w:rsid w:val="00C87F29"/>
    <w:rsid w:val="00C915BB"/>
    <w:rsid w:val="00C918ED"/>
    <w:rsid w:val="00C93076"/>
    <w:rsid w:val="00C9594E"/>
    <w:rsid w:val="00C961CF"/>
    <w:rsid w:val="00C9696D"/>
    <w:rsid w:val="00C96BAB"/>
    <w:rsid w:val="00CA16C6"/>
    <w:rsid w:val="00CA34F8"/>
    <w:rsid w:val="00CA512C"/>
    <w:rsid w:val="00CA6074"/>
    <w:rsid w:val="00CA62A3"/>
    <w:rsid w:val="00CA7737"/>
    <w:rsid w:val="00CB1C86"/>
    <w:rsid w:val="00CB5CB4"/>
    <w:rsid w:val="00CB636D"/>
    <w:rsid w:val="00CC1033"/>
    <w:rsid w:val="00CC1733"/>
    <w:rsid w:val="00CC29C5"/>
    <w:rsid w:val="00CC632A"/>
    <w:rsid w:val="00CC74A6"/>
    <w:rsid w:val="00CD0034"/>
    <w:rsid w:val="00CD1545"/>
    <w:rsid w:val="00CD20E1"/>
    <w:rsid w:val="00CD4180"/>
    <w:rsid w:val="00CD6E11"/>
    <w:rsid w:val="00CE05E1"/>
    <w:rsid w:val="00CE17CE"/>
    <w:rsid w:val="00CE24A7"/>
    <w:rsid w:val="00CE264C"/>
    <w:rsid w:val="00CE4C1F"/>
    <w:rsid w:val="00CE7B0C"/>
    <w:rsid w:val="00CF64F5"/>
    <w:rsid w:val="00D00544"/>
    <w:rsid w:val="00D0440F"/>
    <w:rsid w:val="00D05D7F"/>
    <w:rsid w:val="00D06005"/>
    <w:rsid w:val="00D140A2"/>
    <w:rsid w:val="00D1582B"/>
    <w:rsid w:val="00D2059F"/>
    <w:rsid w:val="00D23184"/>
    <w:rsid w:val="00D2624A"/>
    <w:rsid w:val="00D3045B"/>
    <w:rsid w:val="00D35EAB"/>
    <w:rsid w:val="00D412C7"/>
    <w:rsid w:val="00D41B93"/>
    <w:rsid w:val="00D41F0F"/>
    <w:rsid w:val="00D42ED4"/>
    <w:rsid w:val="00D439DA"/>
    <w:rsid w:val="00D460C6"/>
    <w:rsid w:val="00D468ED"/>
    <w:rsid w:val="00D50C14"/>
    <w:rsid w:val="00D515BB"/>
    <w:rsid w:val="00D52A08"/>
    <w:rsid w:val="00D52C5D"/>
    <w:rsid w:val="00D53A11"/>
    <w:rsid w:val="00D53B1A"/>
    <w:rsid w:val="00D54DB7"/>
    <w:rsid w:val="00D54DE9"/>
    <w:rsid w:val="00D55556"/>
    <w:rsid w:val="00D56119"/>
    <w:rsid w:val="00D56C55"/>
    <w:rsid w:val="00D60EA1"/>
    <w:rsid w:val="00D62403"/>
    <w:rsid w:val="00D65BD6"/>
    <w:rsid w:val="00D66A1F"/>
    <w:rsid w:val="00D70503"/>
    <w:rsid w:val="00D70A0B"/>
    <w:rsid w:val="00D775AE"/>
    <w:rsid w:val="00D77976"/>
    <w:rsid w:val="00D815BF"/>
    <w:rsid w:val="00D851A9"/>
    <w:rsid w:val="00D8792D"/>
    <w:rsid w:val="00D91DCE"/>
    <w:rsid w:val="00D92C1C"/>
    <w:rsid w:val="00D93BE3"/>
    <w:rsid w:val="00DA224C"/>
    <w:rsid w:val="00DA2BE4"/>
    <w:rsid w:val="00DA34D1"/>
    <w:rsid w:val="00DA3823"/>
    <w:rsid w:val="00DA3BCA"/>
    <w:rsid w:val="00DA417E"/>
    <w:rsid w:val="00DA67D6"/>
    <w:rsid w:val="00DA7B60"/>
    <w:rsid w:val="00DB06A4"/>
    <w:rsid w:val="00DB0D68"/>
    <w:rsid w:val="00DB1818"/>
    <w:rsid w:val="00DB27E7"/>
    <w:rsid w:val="00DB52CB"/>
    <w:rsid w:val="00DB7B77"/>
    <w:rsid w:val="00DC0A1A"/>
    <w:rsid w:val="00DC150B"/>
    <w:rsid w:val="00DC159B"/>
    <w:rsid w:val="00DC15E6"/>
    <w:rsid w:val="00DC4574"/>
    <w:rsid w:val="00DC7933"/>
    <w:rsid w:val="00DD5721"/>
    <w:rsid w:val="00DD618F"/>
    <w:rsid w:val="00DD6E87"/>
    <w:rsid w:val="00DD7944"/>
    <w:rsid w:val="00DE14EB"/>
    <w:rsid w:val="00DE3378"/>
    <w:rsid w:val="00DE3DFE"/>
    <w:rsid w:val="00DE4F7E"/>
    <w:rsid w:val="00DE6468"/>
    <w:rsid w:val="00DE6642"/>
    <w:rsid w:val="00DE738D"/>
    <w:rsid w:val="00DE7A12"/>
    <w:rsid w:val="00DF0F37"/>
    <w:rsid w:val="00DF173A"/>
    <w:rsid w:val="00DF372B"/>
    <w:rsid w:val="00DF591E"/>
    <w:rsid w:val="00DF5CDE"/>
    <w:rsid w:val="00DF688A"/>
    <w:rsid w:val="00DF6C1E"/>
    <w:rsid w:val="00E0006A"/>
    <w:rsid w:val="00E00F7B"/>
    <w:rsid w:val="00E0175D"/>
    <w:rsid w:val="00E01B2B"/>
    <w:rsid w:val="00E0658F"/>
    <w:rsid w:val="00E10470"/>
    <w:rsid w:val="00E10B2A"/>
    <w:rsid w:val="00E1363F"/>
    <w:rsid w:val="00E16960"/>
    <w:rsid w:val="00E16F61"/>
    <w:rsid w:val="00E225D8"/>
    <w:rsid w:val="00E22B5F"/>
    <w:rsid w:val="00E22EA4"/>
    <w:rsid w:val="00E23E22"/>
    <w:rsid w:val="00E242A7"/>
    <w:rsid w:val="00E2552C"/>
    <w:rsid w:val="00E25C0A"/>
    <w:rsid w:val="00E26531"/>
    <w:rsid w:val="00E27D31"/>
    <w:rsid w:val="00E3102A"/>
    <w:rsid w:val="00E312BE"/>
    <w:rsid w:val="00E31AAA"/>
    <w:rsid w:val="00E31E29"/>
    <w:rsid w:val="00E341BA"/>
    <w:rsid w:val="00E35C44"/>
    <w:rsid w:val="00E361CF"/>
    <w:rsid w:val="00E3638C"/>
    <w:rsid w:val="00E372E4"/>
    <w:rsid w:val="00E3769A"/>
    <w:rsid w:val="00E402CE"/>
    <w:rsid w:val="00E41F9B"/>
    <w:rsid w:val="00E43BF1"/>
    <w:rsid w:val="00E457B3"/>
    <w:rsid w:val="00E45D3B"/>
    <w:rsid w:val="00E45E4B"/>
    <w:rsid w:val="00E46CED"/>
    <w:rsid w:val="00E50657"/>
    <w:rsid w:val="00E541CC"/>
    <w:rsid w:val="00E5697E"/>
    <w:rsid w:val="00E56ED4"/>
    <w:rsid w:val="00E61A7C"/>
    <w:rsid w:val="00E6273D"/>
    <w:rsid w:val="00E63772"/>
    <w:rsid w:val="00E65140"/>
    <w:rsid w:val="00E6662C"/>
    <w:rsid w:val="00E67831"/>
    <w:rsid w:val="00E72234"/>
    <w:rsid w:val="00E737C1"/>
    <w:rsid w:val="00E74E4A"/>
    <w:rsid w:val="00E76FB1"/>
    <w:rsid w:val="00E8046C"/>
    <w:rsid w:val="00E80B36"/>
    <w:rsid w:val="00E81D40"/>
    <w:rsid w:val="00E82B86"/>
    <w:rsid w:val="00E83960"/>
    <w:rsid w:val="00E87400"/>
    <w:rsid w:val="00E901A2"/>
    <w:rsid w:val="00E923D5"/>
    <w:rsid w:val="00E92B7A"/>
    <w:rsid w:val="00E93748"/>
    <w:rsid w:val="00E95084"/>
    <w:rsid w:val="00E9592E"/>
    <w:rsid w:val="00E96A70"/>
    <w:rsid w:val="00E972E6"/>
    <w:rsid w:val="00E97903"/>
    <w:rsid w:val="00EA40CE"/>
    <w:rsid w:val="00EA4318"/>
    <w:rsid w:val="00EA464E"/>
    <w:rsid w:val="00EA59D6"/>
    <w:rsid w:val="00EB0167"/>
    <w:rsid w:val="00EB229E"/>
    <w:rsid w:val="00EB2FA9"/>
    <w:rsid w:val="00EB330C"/>
    <w:rsid w:val="00EB34EF"/>
    <w:rsid w:val="00EB4978"/>
    <w:rsid w:val="00EB5766"/>
    <w:rsid w:val="00EB6510"/>
    <w:rsid w:val="00EB68D6"/>
    <w:rsid w:val="00EC172C"/>
    <w:rsid w:val="00EC2795"/>
    <w:rsid w:val="00EC2D15"/>
    <w:rsid w:val="00EC41EE"/>
    <w:rsid w:val="00EC57E4"/>
    <w:rsid w:val="00ED06DD"/>
    <w:rsid w:val="00ED10CA"/>
    <w:rsid w:val="00EE0549"/>
    <w:rsid w:val="00EE5904"/>
    <w:rsid w:val="00EE6CDE"/>
    <w:rsid w:val="00EE7497"/>
    <w:rsid w:val="00EE76A2"/>
    <w:rsid w:val="00EE7B82"/>
    <w:rsid w:val="00EF48C6"/>
    <w:rsid w:val="00EF654C"/>
    <w:rsid w:val="00F04A30"/>
    <w:rsid w:val="00F11D03"/>
    <w:rsid w:val="00F12219"/>
    <w:rsid w:val="00F128DD"/>
    <w:rsid w:val="00F15696"/>
    <w:rsid w:val="00F163BE"/>
    <w:rsid w:val="00F171A6"/>
    <w:rsid w:val="00F21228"/>
    <w:rsid w:val="00F214C7"/>
    <w:rsid w:val="00F216D6"/>
    <w:rsid w:val="00F22072"/>
    <w:rsid w:val="00F2436D"/>
    <w:rsid w:val="00F25124"/>
    <w:rsid w:val="00F266E0"/>
    <w:rsid w:val="00F30528"/>
    <w:rsid w:val="00F31E42"/>
    <w:rsid w:val="00F327C9"/>
    <w:rsid w:val="00F34F03"/>
    <w:rsid w:val="00F36A09"/>
    <w:rsid w:val="00F37C0A"/>
    <w:rsid w:val="00F400C4"/>
    <w:rsid w:val="00F4060B"/>
    <w:rsid w:val="00F41721"/>
    <w:rsid w:val="00F45E4C"/>
    <w:rsid w:val="00F46574"/>
    <w:rsid w:val="00F52025"/>
    <w:rsid w:val="00F531D0"/>
    <w:rsid w:val="00F538C2"/>
    <w:rsid w:val="00F53E55"/>
    <w:rsid w:val="00F5501B"/>
    <w:rsid w:val="00F555B4"/>
    <w:rsid w:val="00F55F8B"/>
    <w:rsid w:val="00F55FEC"/>
    <w:rsid w:val="00F57E1C"/>
    <w:rsid w:val="00F60478"/>
    <w:rsid w:val="00F60CBA"/>
    <w:rsid w:val="00F66314"/>
    <w:rsid w:val="00F7142A"/>
    <w:rsid w:val="00F736DC"/>
    <w:rsid w:val="00F82CF0"/>
    <w:rsid w:val="00F83C7A"/>
    <w:rsid w:val="00F8511F"/>
    <w:rsid w:val="00F95E8F"/>
    <w:rsid w:val="00F9704D"/>
    <w:rsid w:val="00F972AD"/>
    <w:rsid w:val="00F97B8A"/>
    <w:rsid w:val="00FA08D0"/>
    <w:rsid w:val="00FA0932"/>
    <w:rsid w:val="00FA24FD"/>
    <w:rsid w:val="00FA2C70"/>
    <w:rsid w:val="00FA4AC9"/>
    <w:rsid w:val="00FA5515"/>
    <w:rsid w:val="00FA5FC5"/>
    <w:rsid w:val="00FA6B99"/>
    <w:rsid w:val="00FB0032"/>
    <w:rsid w:val="00FB0689"/>
    <w:rsid w:val="00FB0987"/>
    <w:rsid w:val="00FB1957"/>
    <w:rsid w:val="00FB286F"/>
    <w:rsid w:val="00FB2A34"/>
    <w:rsid w:val="00FB3981"/>
    <w:rsid w:val="00FB5177"/>
    <w:rsid w:val="00FB76EE"/>
    <w:rsid w:val="00FC138F"/>
    <w:rsid w:val="00FC5792"/>
    <w:rsid w:val="00FC5887"/>
    <w:rsid w:val="00FC7FC3"/>
    <w:rsid w:val="00FD06B4"/>
    <w:rsid w:val="00FD0823"/>
    <w:rsid w:val="00FD0AB2"/>
    <w:rsid w:val="00FD0EAC"/>
    <w:rsid w:val="00FD172C"/>
    <w:rsid w:val="00FD18D8"/>
    <w:rsid w:val="00FD1DCD"/>
    <w:rsid w:val="00FD33E4"/>
    <w:rsid w:val="00FD72CB"/>
    <w:rsid w:val="00FE4435"/>
    <w:rsid w:val="00FE5D97"/>
    <w:rsid w:val="00FF03DC"/>
    <w:rsid w:val="00FF1808"/>
    <w:rsid w:val="00FF34B0"/>
    <w:rsid w:val="00FF4712"/>
    <w:rsid w:val="00FF5D5D"/>
    <w:rsid w:val="00FF6BF2"/>
    <w:rsid w:val="00FF78A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97EC9D-09CB-4202-A768-49FC2F9B2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A58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8C53FB"/>
    <w:pPr>
      <w:keepNext/>
      <w:numPr>
        <w:numId w:val="1"/>
      </w:numPr>
      <w:suppressAutoHyphens/>
      <w:spacing w:before="0"/>
      <w:outlineLvl w:val="0"/>
    </w:pPr>
    <w:rPr>
      <w:bCs w:val="0"/>
      <w:sz w:val="32"/>
      <w:szCs w:val="20"/>
      <w:lang w:eastAsia="ar-SA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link w:val="20"/>
    <w:uiPriority w:val="9"/>
    <w:qFormat/>
    <w:rsid w:val="00074B00"/>
    <w:pPr>
      <w:spacing w:before="100" w:beforeAutospacing="1" w:after="100" w:afterAutospacing="1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62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0C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6A70"/>
    <w:pPr>
      <w:ind w:left="720"/>
      <w:contextualSpacing/>
    </w:pPr>
  </w:style>
  <w:style w:type="table" w:styleId="a5">
    <w:name w:val="Table Grid"/>
    <w:basedOn w:val="a1"/>
    <w:rsid w:val="00D06005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D06005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42436"/>
    <w:pPr>
      <w:tabs>
        <w:tab w:val="center" w:pos="4677"/>
        <w:tab w:val="right" w:pos="9355"/>
      </w:tabs>
      <w:spacing w:before="0"/>
    </w:pPr>
  </w:style>
  <w:style w:type="character" w:customStyle="1" w:styleId="a7">
    <w:name w:val="Верхний колонтитул Знак"/>
    <w:basedOn w:val="a0"/>
    <w:link w:val="a6"/>
    <w:uiPriority w:val="99"/>
    <w:rsid w:val="00142436"/>
    <w:rPr>
      <w:rFonts w:ascii="Times New Roman" w:eastAsia="Times New Roman" w:hAnsi="Times New Roman" w:cs="Times New Roman"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42436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0"/>
    <w:link w:val="a8"/>
    <w:uiPriority w:val="99"/>
    <w:rsid w:val="00142436"/>
    <w:rPr>
      <w:rFonts w:ascii="Times New Roman" w:eastAsia="Times New Roman" w:hAnsi="Times New Roman" w:cs="Times New Roman"/>
      <w:bCs/>
      <w:sz w:val="24"/>
      <w:szCs w:val="24"/>
    </w:rPr>
  </w:style>
  <w:style w:type="character" w:styleId="aa">
    <w:name w:val="Hyperlink"/>
    <w:uiPriority w:val="99"/>
    <w:unhideWhenUsed/>
    <w:rsid w:val="00BF1438"/>
    <w:rPr>
      <w:color w:val="0000FF"/>
      <w:u w:val="single"/>
    </w:rPr>
  </w:style>
  <w:style w:type="paragraph" w:customStyle="1" w:styleId="ab">
    <w:name w:val="Стандарт"/>
    <w:basedOn w:val="ac"/>
    <w:rsid w:val="00E6273D"/>
    <w:pPr>
      <w:widowControl w:val="0"/>
      <w:spacing w:before="0" w:after="0" w:line="264" w:lineRule="auto"/>
      <w:ind w:firstLine="720"/>
      <w:jc w:val="both"/>
    </w:pPr>
    <w:rPr>
      <w:bCs w:val="0"/>
      <w:snapToGrid w:val="0"/>
      <w:sz w:val="28"/>
      <w:szCs w:val="20"/>
    </w:rPr>
  </w:style>
  <w:style w:type="paragraph" w:styleId="ac">
    <w:name w:val="Body Text"/>
    <w:aliases w:val="Основной текст1,Основной текст Знак Знак,bt"/>
    <w:basedOn w:val="a"/>
    <w:link w:val="ad"/>
    <w:uiPriority w:val="99"/>
    <w:unhideWhenUsed/>
    <w:rsid w:val="00E6273D"/>
    <w:pPr>
      <w:spacing w:after="120"/>
    </w:pPr>
  </w:style>
  <w:style w:type="character" w:customStyle="1" w:styleId="ad">
    <w:name w:val="Основной текст Знак"/>
    <w:aliases w:val="Основной текст1 Знак,Основной текст Знак Знак Знак,bt Знак"/>
    <w:basedOn w:val="a0"/>
    <w:link w:val="ac"/>
    <w:uiPriority w:val="99"/>
    <w:rsid w:val="00E6273D"/>
    <w:rPr>
      <w:rFonts w:ascii="Times New Roman" w:eastAsia="Times New Roman" w:hAnsi="Times New Roman" w:cs="Times New Roman"/>
      <w:bCs/>
      <w:sz w:val="24"/>
      <w:szCs w:val="24"/>
    </w:rPr>
  </w:style>
  <w:style w:type="paragraph" w:styleId="ae">
    <w:name w:val="footnote text"/>
    <w:basedOn w:val="a"/>
    <w:link w:val="af"/>
    <w:uiPriority w:val="99"/>
    <w:semiHidden/>
    <w:unhideWhenUsed/>
    <w:rsid w:val="009B2FF5"/>
    <w:pPr>
      <w:spacing w:before="0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9B2FF5"/>
    <w:rPr>
      <w:rFonts w:ascii="Times New Roman" w:eastAsia="Times New Roman" w:hAnsi="Times New Roman" w:cs="Times New Roman"/>
      <w:bCs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9B2FF5"/>
    <w:rPr>
      <w:vertAlign w:val="superscript"/>
    </w:rPr>
  </w:style>
  <w:style w:type="paragraph" w:styleId="af1">
    <w:name w:val="Body Text Indent"/>
    <w:basedOn w:val="a"/>
    <w:link w:val="af2"/>
    <w:uiPriority w:val="99"/>
    <w:unhideWhenUsed/>
    <w:rsid w:val="0040698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40698A"/>
    <w:rPr>
      <w:rFonts w:ascii="Times New Roman" w:eastAsia="Times New Roman" w:hAnsi="Times New Roman" w:cs="Times New Roman"/>
      <w:bCs/>
      <w:sz w:val="24"/>
      <w:szCs w:val="24"/>
    </w:rPr>
  </w:style>
  <w:style w:type="paragraph" w:styleId="af3">
    <w:name w:val="No Spacing"/>
    <w:uiPriority w:val="1"/>
    <w:qFormat/>
    <w:rsid w:val="00C75BC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80B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BE165C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apple-converted-space">
    <w:name w:val="apple-converted-space"/>
    <w:basedOn w:val="a0"/>
    <w:rsid w:val="00B9308C"/>
  </w:style>
  <w:style w:type="paragraph" w:styleId="21">
    <w:name w:val="Body Text Indent 2"/>
    <w:basedOn w:val="a"/>
    <w:link w:val="22"/>
    <w:uiPriority w:val="99"/>
    <w:semiHidden/>
    <w:unhideWhenUsed/>
    <w:rsid w:val="009D4C6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D4C6E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ConsPlusCell">
    <w:name w:val="ConsPlusCell"/>
    <w:uiPriority w:val="99"/>
    <w:rsid w:val="00846A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4">
    <w:name w:val="Знак Знак Знак Знак Знак Знак Знак Знак Знак Знак Знак Знак Знак Знак Знак Знак Знак Знак Знак"/>
    <w:basedOn w:val="a"/>
    <w:rsid w:val="00901C0A"/>
    <w:pPr>
      <w:spacing w:before="0"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"/>
    <w:rsid w:val="00074B00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uiPriority w:val="99"/>
    <w:rsid w:val="005C05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5">
    <w:name w:val="Balloon Text"/>
    <w:basedOn w:val="a"/>
    <w:link w:val="af6"/>
    <w:uiPriority w:val="99"/>
    <w:unhideWhenUsed/>
    <w:rsid w:val="009F7DC4"/>
    <w:pPr>
      <w:spacing w:before="0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9F7DC4"/>
    <w:rPr>
      <w:rFonts w:ascii="Tahoma" w:eastAsia="Times New Roman" w:hAnsi="Tahoma" w:cs="Tahoma"/>
      <w:bCs/>
      <w:sz w:val="16"/>
      <w:szCs w:val="16"/>
    </w:rPr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8C53FB"/>
    <w:rPr>
      <w:rFonts w:ascii="Times New Roman" w:eastAsia="Times New Roman" w:hAnsi="Times New Roman" w:cs="Times New Roman"/>
      <w:sz w:val="32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8C53FB"/>
  </w:style>
  <w:style w:type="character" w:customStyle="1" w:styleId="Absatz-Standardschriftart">
    <w:name w:val="Absatz-Standardschriftart"/>
    <w:rsid w:val="008C53FB"/>
  </w:style>
  <w:style w:type="character" w:customStyle="1" w:styleId="WW-Absatz-Standardschriftart">
    <w:name w:val="WW-Absatz-Standardschriftart"/>
    <w:rsid w:val="008C53FB"/>
  </w:style>
  <w:style w:type="character" w:customStyle="1" w:styleId="WW-Absatz-Standardschriftart1">
    <w:name w:val="WW-Absatz-Standardschriftart1"/>
    <w:rsid w:val="008C53FB"/>
  </w:style>
  <w:style w:type="character" w:customStyle="1" w:styleId="WW-Absatz-Standardschriftart11">
    <w:name w:val="WW-Absatz-Standardschriftart11"/>
    <w:rsid w:val="008C53FB"/>
  </w:style>
  <w:style w:type="character" w:customStyle="1" w:styleId="WW-Absatz-Standardschriftart111">
    <w:name w:val="WW-Absatz-Standardschriftart111"/>
    <w:rsid w:val="008C53FB"/>
  </w:style>
  <w:style w:type="character" w:customStyle="1" w:styleId="WW-Absatz-Standardschriftart1111">
    <w:name w:val="WW-Absatz-Standardschriftart1111"/>
    <w:rsid w:val="008C53FB"/>
  </w:style>
  <w:style w:type="character" w:customStyle="1" w:styleId="WW-Absatz-Standardschriftart11111">
    <w:name w:val="WW-Absatz-Standardschriftart11111"/>
    <w:rsid w:val="008C53FB"/>
  </w:style>
  <w:style w:type="character" w:customStyle="1" w:styleId="WW-Absatz-Standardschriftart111111">
    <w:name w:val="WW-Absatz-Standardschriftart111111"/>
    <w:rsid w:val="008C53FB"/>
  </w:style>
  <w:style w:type="character" w:customStyle="1" w:styleId="WW-Absatz-Standardschriftart1111111">
    <w:name w:val="WW-Absatz-Standardschriftart1111111"/>
    <w:rsid w:val="008C53FB"/>
  </w:style>
  <w:style w:type="character" w:customStyle="1" w:styleId="WW8Num2z0">
    <w:name w:val="WW8Num2z0"/>
    <w:rsid w:val="008C53FB"/>
    <w:rPr>
      <w:rFonts w:ascii="Symbol" w:hAnsi="Symbol" w:cs="OpenSymbol"/>
    </w:rPr>
  </w:style>
  <w:style w:type="character" w:customStyle="1" w:styleId="WW-Absatz-Standardschriftart11111111">
    <w:name w:val="WW-Absatz-Standardschriftart11111111"/>
    <w:rsid w:val="008C53FB"/>
  </w:style>
  <w:style w:type="character" w:customStyle="1" w:styleId="WW-Absatz-Standardschriftart111111111">
    <w:name w:val="WW-Absatz-Standardschriftart111111111"/>
    <w:rsid w:val="008C53FB"/>
  </w:style>
  <w:style w:type="character" w:customStyle="1" w:styleId="WW-Absatz-Standardschriftart1111111111">
    <w:name w:val="WW-Absatz-Standardschriftart1111111111"/>
    <w:rsid w:val="008C53FB"/>
  </w:style>
  <w:style w:type="character" w:customStyle="1" w:styleId="23">
    <w:name w:val="Основной шрифт абзаца2"/>
    <w:rsid w:val="008C53FB"/>
  </w:style>
  <w:style w:type="character" w:customStyle="1" w:styleId="12">
    <w:name w:val="Основной шрифт абзаца1"/>
    <w:rsid w:val="008C53FB"/>
  </w:style>
  <w:style w:type="character" w:styleId="af7">
    <w:name w:val="page number"/>
    <w:basedOn w:val="12"/>
    <w:rsid w:val="008C53FB"/>
  </w:style>
  <w:style w:type="character" w:customStyle="1" w:styleId="af8">
    <w:name w:val="Символ нумерации"/>
    <w:rsid w:val="008C53FB"/>
  </w:style>
  <w:style w:type="character" w:customStyle="1" w:styleId="WW8Num10z0">
    <w:name w:val="WW8Num10z0"/>
    <w:rsid w:val="008C53FB"/>
    <w:rPr>
      <w:rFonts w:ascii="Symbol" w:hAnsi="Symbol" w:cs="Symbol"/>
    </w:rPr>
  </w:style>
  <w:style w:type="character" w:customStyle="1" w:styleId="WW8Num10z1">
    <w:name w:val="WW8Num10z1"/>
    <w:rsid w:val="008C53FB"/>
    <w:rPr>
      <w:rFonts w:ascii="Courier New" w:hAnsi="Courier New" w:cs="Courier New"/>
    </w:rPr>
  </w:style>
  <w:style w:type="character" w:customStyle="1" w:styleId="af9">
    <w:name w:val="Маркеры списка"/>
    <w:rsid w:val="008C53FB"/>
    <w:rPr>
      <w:rFonts w:ascii="OpenSymbol" w:eastAsia="OpenSymbol" w:hAnsi="OpenSymbol" w:cs="OpenSymbol"/>
    </w:rPr>
  </w:style>
  <w:style w:type="paragraph" w:customStyle="1" w:styleId="afa">
    <w:name w:val="Заголовок"/>
    <w:basedOn w:val="a"/>
    <w:next w:val="ac"/>
    <w:rsid w:val="008C53FB"/>
    <w:pPr>
      <w:keepNext/>
      <w:suppressAutoHyphens/>
      <w:spacing w:after="120"/>
    </w:pPr>
    <w:rPr>
      <w:rFonts w:ascii="Arial" w:eastAsia="Lucida Sans Unicode" w:hAnsi="Arial" w:cs="Tahoma"/>
      <w:bCs w:val="0"/>
      <w:sz w:val="28"/>
      <w:szCs w:val="28"/>
      <w:lang w:eastAsia="ar-SA"/>
    </w:rPr>
  </w:style>
  <w:style w:type="paragraph" w:styleId="afb">
    <w:name w:val="List"/>
    <w:basedOn w:val="ac"/>
    <w:rsid w:val="008C53FB"/>
    <w:pPr>
      <w:suppressAutoHyphens/>
      <w:spacing w:before="0" w:after="0"/>
      <w:jc w:val="both"/>
    </w:pPr>
    <w:rPr>
      <w:rFonts w:cs="Tahoma"/>
      <w:bCs w:val="0"/>
      <w:szCs w:val="20"/>
      <w:lang w:eastAsia="ar-SA"/>
    </w:rPr>
  </w:style>
  <w:style w:type="paragraph" w:customStyle="1" w:styleId="24">
    <w:name w:val="Название2"/>
    <w:basedOn w:val="a"/>
    <w:rsid w:val="008C53FB"/>
    <w:pPr>
      <w:suppressLineNumbers/>
      <w:suppressAutoHyphens/>
      <w:spacing w:before="120" w:after="120"/>
    </w:pPr>
    <w:rPr>
      <w:rFonts w:ascii="Arial" w:hAnsi="Arial" w:cs="Mangal"/>
      <w:bCs w:val="0"/>
      <w:i/>
      <w:iCs/>
      <w:sz w:val="20"/>
      <w:lang w:eastAsia="ar-SA"/>
    </w:rPr>
  </w:style>
  <w:style w:type="paragraph" w:customStyle="1" w:styleId="25">
    <w:name w:val="Указатель2"/>
    <w:basedOn w:val="a"/>
    <w:rsid w:val="008C53FB"/>
    <w:pPr>
      <w:suppressLineNumbers/>
      <w:suppressAutoHyphens/>
      <w:spacing w:before="0"/>
    </w:pPr>
    <w:rPr>
      <w:rFonts w:ascii="Arial" w:hAnsi="Arial" w:cs="Mangal"/>
      <w:bCs w:val="0"/>
      <w:sz w:val="20"/>
      <w:szCs w:val="20"/>
      <w:lang w:eastAsia="ar-SA"/>
    </w:rPr>
  </w:style>
  <w:style w:type="paragraph" w:customStyle="1" w:styleId="13">
    <w:name w:val="Название1"/>
    <w:basedOn w:val="a"/>
    <w:rsid w:val="008C53FB"/>
    <w:pPr>
      <w:suppressLineNumbers/>
      <w:suppressAutoHyphens/>
      <w:spacing w:before="120" w:after="120"/>
    </w:pPr>
    <w:rPr>
      <w:rFonts w:cs="Tahoma"/>
      <w:bCs w:val="0"/>
      <w:i/>
      <w:iCs/>
      <w:lang w:eastAsia="ar-SA"/>
    </w:rPr>
  </w:style>
  <w:style w:type="paragraph" w:customStyle="1" w:styleId="14">
    <w:name w:val="Указатель1"/>
    <w:basedOn w:val="a"/>
    <w:rsid w:val="008C53FB"/>
    <w:pPr>
      <w:suppressLineNumbers/>
      <w:suppressAutoHyphens/>
      <w:spacing w:before="0"/>
    </w:pPr>
    <w:rPr>
      <w:rFonts w:cs="Tahoma"/>
      <w:bCs w:val="0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8C53FB"/>
    <w:pPr>
      <w:suppressAutoHyphens/>
      <w:spacing w:before="0" w:after="120" w:line="480" w:lineRule="auto"/>
    </w:pPr>
    <w:rPr>
      <w:bCs w:val="0"/>
      <w:lang w:eastAsia="ar-SA"/>
    </w:rPr>
  </w:style>
  <w:style w:type="paragraph" w:customStyle="1" w:styleId="WW-">
    <w:name w:val="WW-Заголовок"/>
    <w:basedOn w:val="a"/>
    <w:next w:val="afc"/>
    <w:rsid w:val="008C53FB"/>
    <w:pPr>
      <w:suppressAutoHyphens/>
      <w:spacing w:before="0"/>
      <w:jc w:val="center"/>
    </w:pPr>
    <w:rPr>
      <w:b/>
      <w:bCs w:val="0"/>
      <w:szCs w:val="20"/>
      <w:lang w:eastAsia="ar-SA"/>
    </w:rPr>
  </w:style>
  <w:style w:type="paragraph" w:styleId="afc">
    <w:name w:val="Subtitle"/>
    <w:basedOn w:val="afa"/>
    <w:next w:val="ac"/>
    <w:link w:val="afd"/>
    <w:uiPriority w:val="11"/>
    <w:qFormat/>
    <w:rsid w:val="008C53FB"/>
    <w:pPr>
      <w:jc w:val="center"/>
    </w:pPr>
    <w:rPr>
      <w:i/>
      <w:iCs/>
    </w:rPr>
  </w:style>
  <w:style w:type="character" w:customStyle="1" w:styleId="afd">
    <w:name w:val="Подзаголовок Знак"/>
    <w:basedOn w:val="a0"/>
    <w:link w:val="afc"/>
    <w:uiPriority w:val="11"/>
    <w:rsid w:val="008C53FB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afe">
    <w:name w:val="Содержимое таблицы"/>
    <w:basedOn w:val="a"/>
    <w:rsid w:val="008C53FB"/>
    <w:pPr>
      <w:suppressLineNumbers/>
      <w:suppressAutoHyphens/>
      <w:spacing w:before="0"/>
    </w:pPr>
    <w:rPr>
      <w:bCs w:val="0"/>
      <w:sz w:val="20"/>
      <w:szCs w:val="20"/>
      <w:lang w:eastAsia="ar-SA"/>
    </w:rPr>
  </w:style>
  <w:style w:type="paragraph" w:customStyle="1" w:styleId="aff">
    <w:name w:val="Заголовок таблицы"/>
    <w:basedOn w:val="afe"/>
    <w:rsid w:val="008C53FB"/>
    <w:pPr>
      <w:jc w:val="center"/>
    </w:pPr>
    <w:rPr>
      <w:b/>
      <w:bCs/>
    </w:rPr>
  </w:style>
  <w:style w:type="paragraph" w:customStyle="1" w:styleId="aff0">
    <w:name w:val="Содержимое врезки"/>
    <w:basedOn w:val="ac"/>
    <w:rsid w:val="008C53FB"/>
    <w:pPr>
      <w:suppressAutoHyphens/>
      <w:spacing w:before="0" w:after="0"/>
      <w:jc w:val="both"/>
    </w:pPr>
    <w:rPr>
      <w:bCs w:val="0"/>
      <w:szCs w:val="20"/>
      <w:lang w:eastAsia="ar-SA"/>
    </w:rPr>
  </w:style>
  <w:style w:type="paragraph" w:customStyle="1" w:styleId="1CharChar">
    <w:name w:val="1 Знак Char Знак Char Знак"/>
    <w:basedOn w:val="a"/>
    <w:rsid w:val="008C53FB"/>
    <w:pPr>
      <w:spacing w:before="0" w:after="160" w:line="240" w:lineRule="exact"/>
    </w:pPr>
    <w:rPr>
      <w:rFonts w:eastAsia="Calibri"/>
      <w:bCs w:val="0"/>
      <w:sz w:val="20"/>
      <w:szCs w:val="20"/>
      <w:lang w:eastAsia="ar-SA"/>
    </w:rPr>
  </w:style>
  <w:style w:type="paragraph" w:customStyle="1" w:styleId="15">
    <w:name w:val="Знак1 Знак"/>
    <w:basedOn w:val="a"/>
    <w:rsid w:val="008C53FB"/>
    <w:pPr>
      <w:widowControl w:val="0"/>
      <w:spacing w:before="0" w:after="160" w:line="240" w:lineRule="exact"/>
      <w:jc w:val="right"/>
    </w:pPr>
    <w:rPr>
      <w:bCs w:val="0"/>
      <w:sz w:val="20"/>
      <w:szCs w:val="20"/>
      <w:lang w:val="en-GB" w:eastAsia="ar-SA"/>
    </w:rPr>
  </w:style>
  <w:style w:type="paragraph" w:styleId="aff1">
    <w:name w:val="Normal (Web)"/>
    <w:basedOn w:val="a"/>
    <w:uiPriority w:val="99"/>
    <w:rsid w:val="008C53FB"/>
    <w:pPr>
      <w:spacing w:before="100" w:after="100"/>
    </w:pPr>
    <w:rPr>
      <w:bCs w:val="0"/>
      <w:lang w:eastAsia="ar-SA"/>
    </w:rPr>
  </w:style>
  <w:style w:type="paragraph" w:customStyle="1" w:styleId="aff2">
    <w:name w:val="Знак"/>
    <w:basedOn w:val="a"/>
    <w:rsid w:val="008C53FB"/>
    <w:pPr>
      <w:widowControl w:val="0"/>
      <w:spacing w:before="0" w:after="160" w:line="240" w:lineRule="exact"/>
      <w:jc w:val="right"/>
    </w:pPr>
    <w:rPr>
      <w:bCs w:val="0"/>
      <w:sz w:val="20"/>
      <w:szCs w:val="20"/>
      <w:lang w:val="en-GB" w:eastAsia="ar-SA"/>
    </w:rPr>
  </w:style>
  <w:style w:type="numbering" w:customStyle="1" w:styleId="110">
    <w:name w:val="Нет списка11"/>
    <w:next w:val="a2"/>
    <w:uiPriority w:val="99"/>
    <w:semiHidden/>
    <w:unhideWhenUsed/>
    <w:rsid w:val="008C53FB"/>
  </w:style>
  <w:style w:type="character" w:styleId="aff3">
    <w:name w:val="FollowedHyperlink"/>
    <w:uiPriority w:val="99"/>
    <w:semiHidden/>
    <w:unhideWhenUsed/>
    <w:rsid w:val="008C53FB"/>
    <w:rPr>
      <w:color w:val="800080"/>
      <w:u w:val="single"/>
    </w:rPr>
  </w:style>
  <w:style w:type="character" w:customStyle="1" w:styleId="111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uiPriority w:val="9"/>
    <w:rsid w:val="008C53F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11">
    <w:name w:val="Заголовок 2 Знак1"/>
    <w:aliases w:val="Major Знак1,&quot;Изумруд&quot; Знак1,H2 Знак1,Заголовок 2 Знак Знак Знак Знак Знак Знак Знак Знак Знак Знак Знак Знак Знак1,Заголовок раздела Знак1,Заголовок для  раздела Знак1"/>
    <w:uiPriority w:val="9"/>
    <w:semiHidden/>
    <w:rsid w:val="008C53F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16">
    <w:name w:val="toc 1"/>
    <w:basedOn w:val="a"/>
    <w:next w:val="a"/>
    <w:autoRedefine/>
    <w:uiPriority w:val="39"/>
    <w:semiHidden/>
    <w:unhideWhenUsed/>
    <w:rsid w:val="008C53FB"/>
    <w:pPr>
      <w:spacing w:before="0" w:after="100" w:line="276" w:lineRule="auto"/>
    </w:pPr>
    <w:rPr>
      <w:rFonts w:ascii="Calibri" w:hAnsi="Calibri"/>
      <w:bCs w:val="0"/>
      <w:sz w:val="22"/>
      <w:szCs w:val="22"/>
      <w:lang w:eastAsia="en-US"/>
    </w:rPr>
  </w:style>
  <w:style w:type="paragraph" w:styleId="26">
    <w:name w:val="toc 2"/>
    <w:basedOn w:val="a"/>
    <w:next w:val="a"/>
    <w:autoRedefine/>
    <w:uiPriority w:val="39"/>
    <w:semiHidden/>
    <w:unhideWhenUsed/>
    <w:rsid w:val="008C53FB"/>
    <w:pPr>
      <w:tabs>
        <w:tab w:val="left" w:pos="709"/>
        <w:tab w:val="right" w:leader="dot" w:pos="9627"/>
      </w:tabs>
      <w:spacing w:before="0" w:after="100" w:line="276" w:lineRule="auto"/>
      <w:ind w:left="220"/>
    </w:pPr>
    <w:rPr>
      <w:rFonts w:ascii="Calibri" w:hAnsi="Calibri"/>
      <w:bCs w:val="0"/>
      <w:sz w:val="22"/>
      <w:szCs w:val="22"/>
      <w:lang w:eastAsia="en-US"/>
    </w:rPr>
  </w:style>
  <w:style w:type="paragraph" w:styleId="aff4">
    <w:name w:val="Title"/>
    <w:basedOn w:val="a"/>
    <w:next w:val="afc"/>
    <w:link w:val="aff5"/>
    <w:uiPriority w:val="10"/>
    <w:qFormat/>
    <w:rsid w:val="008C53FB"/>
    <w:pPr>
      <w:suppressAutoHyphens/>
      <w:spacing w:before="0"/>
      <w:jc w:val="center"/>
    </w:pPr>
    <w:rPr>
      <w:b/>
      <w:bCs w:val="0"/>
      <w:sz w:val="22"/>
      <w:szCs w:val="20"/>
      <w:u w:val="single"/>
      <w:lang w:eastAsia="ar-SA"/>
    </w:rPr>
  </w:style>
  <w:style w:type="character" w:customStyle="1" w:styleId="aff5">
    <w:name w:val="Название Знак"/>
    <w:basedOn w:val="a0"/>
    <w:link w:val="aff4"/>
    <w:uiPriority w:val="10"/>
    <w:rsid w:val="008C53FB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17">
    <w:name w:val="Основной текст Знак1"/>
    <w:aliases w:val="Основной текст1 Знак1,Основной текст Знак Знак Знак1,bt Знак1"/>
    <w:uiPriority w:val="99"/>
    <w:semiHidden/>
    <w:rsid w:val="008C53FB"/>
    <w:rPr>
      <w:rFonts w:ascii="Calibri" w:hAnsi="Calibri"/>
      <w:sz w:val="22"/>
      <w:szCs w:val="22"/>
      <w:lang w:eastAsia="en-US"/>
    </w:rPr>
  </w:style>
  <w:style w:type="paragraph" w:styleId="27">
    <w:name w:val="Body Text 2"/>
    <w:basedOn w:val="a"/>
    <w:link w:val="28"/>
    <w:uiPriority w:val="99"/>
    <w:semiHidden/>
    <w:unhideWhenUsed/>
    <w:rsid w:val="008C53FB"/>
    <w:pPr>
      <w:spacing w:before="0"/>
      <w:ind w:firstLine="567"/>
      <w:jc w:val="both"/>
    </w:pPr>
    <w:rPr>
      <w:bCs w:val="0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8C53FB"/>
    <w:rPr>
      <w:rFonts w:ascii="Times New Roman" w:eastAsia="Times New Roman" w:hAnsi="Times New Roman" w:cs="Times New Roman"/>
      <w:sz w:val="24"/>
      <w:szCs w:val="24"/>
    </w:rPr>
  </w:style>
  <w:style w:type="paragraph" w:styleId="aff6">
    <w:name w:val="TOC Heading"/>
    <w:basedOn w:val="1"/>
    <w:next w:val="a"/>
    <w:uiPriority w:val="39"/>
    <w:semiHidden/>
    <w:unhideWhenUsed/>
    <w:qFormat/>
    <w:rsid w:val="008C53FB"/>
    <w:pPr>
      <w:keepLines/>
      <w:numPr>
        <w:numId w:val="0"/>
      </w:numPr>
      <w:suppressAutoHyphens w:val="0"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221">
    <w:name w:val="заголовок 221"/>
    <w:basedOn w:val="1"/>
    <w:next w:val="2"/>
    <w:uiPriority w:val="99"/>
    <w:rsid w:val="008C53FB"/>
    <w:pPr>
      <w:numPr>
        <w:numId w:val="0"/>
      </w:numPr>
      <w:spacing w:after="360" w:line="360" w:lineRule="auto"/>
    </w:pPr>
    <w:rPr>
      <w:spacing w:val="20"/>
      <w:kern w:val="28"/>
      <w:szCs w:val="32"/>
      <w:lang w:eastAsia="ru-RU"/>
    </w:rPr>
  </w:style>
  <w:style w:type="paragraph" w:customStyle="1" w:styleId="ConsPlusNonformat">
    <w:name w:val="ConsPlusNonformat"/>
    <w:uiPriority w:val="99"/>
    <w:rsid w:val="008C53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st">
    <w:name w:val="st"/>
    <w:rsid w:val="008C53FB"/>
  </w:style>
  <w:style w:type="table" w:customStyle="1" w:styleId="18">
    <w:name w:val="Сетка таблицы1"/>
    <w:basedOn w:val="a1"/>
    <w:next w:val="a5"/>
    <w:uiPriority w:val="59"/>
    <w:rsid w:val="008C5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uiPriority w:val="59"/>
    <w:rsid w:val="008C53F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59"/>
    <w:rsid w:val="008C53F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59"/>
    <w:rsid w:val="008C53F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59"/>
    <w:rsid w:val="008C53F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uiPriority w:val="59"/>
    <w:rsid w:val="008C53F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8C53F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8C53F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8C53F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1D6280"/>
    <w:rPr>
      <w:rFonts w:asciiTheme="majorHAnsi" w:eastAsiaTheme="majorEastAsia" w:hAnsiTheme="majorHAnsi" w:cstheme="majorBidi"/>
      <w:b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20CE0"/>
    <w:rPr>
      <w:rFonts w:asciiTheme="majorHAnsi" w:eastAsiaTheme="majorEastAsia" w:hAnsiTheme="majorHAnsi" w:cstheme="majorBidi"/>
      <w:b/>
      <w:i/>
      <w:i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4928B5E28AA48944CDF8580D4D16A73667FEC97E970AFE2AD21744E0Q8dFO" TargetMode="External"/><Relationship Id="rId13" Type="http://schemas.openxmlformats.org/officeDocument/2006/relationships/hyperlink" Target="http://udmexport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bi18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dbiz.ru/infra/liga_u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akshurbodya.gosuslugi.ru/deyatelnost/napravleniya-deyatelnosti/biznes-predprinimatelstvo" TargetMode="External"/><Relationship Id="rId10" Type="http://schemas.openxmlformats.org/officeDocument/2006/relationships/hyperlink" Target="consultantplus://offline/ref=15FA8CCF2079D04ECC82A825D43C71D60D32DCC3539C5D55627A4E2A7BFFE5A7S2gC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4928B5E28AA48944CDE6551B2148AF3468A9C37A9506AF718D4C19B78603C1QDd3O" TargetMode="External"/><Relationship Id="rId14" Type="http://schemas.openxmlformats.org/officeDocument/2006/relationships/hyperlink" Target="http://www.udbiz.ru/infra/ugfpmp/projects/young_busines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AF012-A8D6-4D2C-8CC6-58B31CD75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3866</TotalTime>
  <Pages>9</Pages>
  <Words>3711</Words>
  <Characters>21157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</dc:creator>
  <cp:lastModifiedBy>VahrushevaNG</cp:lastModifiedBy>
  <cp:revision>175</cp:revision>
  <cp:lastPrinted>2026-03-10T12:29:00Z</cp:lastPrinted>
  <dcterms:created xsi:type="dcterms:W3CDTF">2014-04-07T07:00:00Z</dcterms:created>
  <dcterms:modified xsi:type="dcterms:W3CDTF">2026-03-10T12:29:00Z</dcterms:modified>
</cp:coreProperties>
</file>